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2A505E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2A505E" w:rsidRPr="00881784" w:rsidRDefault="002A505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2A505E" w:rsidRPr="00881784" w:rsidRDefault="002A505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2A505E" w:rsidRPr="00881784" w:rsidRDefault="002A505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2A505E" w:rsidRPr="00881784" w:rsidRDefault="002A505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2A505E" w:rsidRDefault="002A505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2A505E" w:rsidRPr="00881784" w:rsidRDefault="002A505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2A505E" w:rsidRDefault="002A505E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2A505E" w:rsidRDefault="002A505E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2A505E" w:rsidRPr="00881784" w:rsidRDefault="002A505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2A505E" w:rsidRPr="00090A4A" w:rsidRDefault="002A505E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</w:t>
      </w:r>
      <w:r w:rsidRPr="002A505E">
        <w:rPr>
          <w:b/>
          <w:sz w:val="24"/>
          <w:szCs w:val="24"/>
        </w:rPr>
        <w:t xml:space="preserve">заключения </w:t>
      </w:r>
      <w:r w:rsidR="002A505E" w:rsidRPr="002A505E">
        <w:rPr>
          <w:b/>
          <w:snapToGrid w:val="0"/>
          <w:sz w:val="24"/>
          <w:szCs w:val="24"/>
        </w:rPr>
        <w:t xml:space="preserve">Договоров на поставку </w:t>
      </w:r>
      <w:r w:rsidR="002A505E" w:rsidRPr="002A505E">
        <w:rPr>
          <w:b/>
          <w:sz w:val="24"/>
          <w:szCs w:val="24"/>
        </w:rPr>
        <w:t xml:space="preserve">силовых трансформаторов до 20 </w:t>
      </w:r>
      <w:proofErr w:type="spellStart"/>
      <w:r w:rsidR="002A505E" w:rsidRPr="002A505E">
        <w:rPr>
          <w:b/>
          <w:sz w:val="24"/>
          <w:szCs w:val="24"/>
        </w:rPr>
        <w:t>кВ</w:t>
      </w:r>
      <w:proofErr w:type="spellEnd"/>
      <w:r w:rsidR="002A505E" w:rsidRPr="002A505E">
        <w:rPr>
          <w:b/>
          <w:snapToGrid w:val="0"/>
          <w:sz w:val="24"/>
          <w:szCs w:val="24"/>
        </w:rPr>
        <w:t xml:space="preserve"> для нужд ПАО «МРСК Центра» (филиалов </w:t>
      </w:r>
      <w:r w:rsidR="002A505E" w:rsidRPr="002A505E">
        <w:rPr>
          <w:b/>
          <w:sz w:val="24"/>
          <w:szCs w:val="24"/>
        </w:rPr>
        <w:t>«Липецкэнерго» и «Ярэнерго»</w:t>
      </w:r>
      <w:r w:rsidR="002A505E" w:rsidRPr="002A505E">
        <w:rPr>
          <w:b/>
          <w:snapToGrid w:val="0"/>
          <w:sz w:val="24"/>
          <w:szCs w:val="24"/>
        </w:rPr>
        <w:t>)</w:t>
      </w:r>
    </w:p>
    <w:p w:rsidR="007556FF" w:rsidRPr="00D053C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E40B10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55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74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D053CF">
        <w:t>Общие сведения о процедуре запроса предложений</w:t>
      </w:r>
      <w:bookmarkEnd w:id="9"/>
    </w:p>
    <w:p w:rsidR="005B75A6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053CF">
        <w:rPr>
          <w:iCs/>
          <w:sz w:val="24"/>
          <w:szCs w:val="24"/>
        </w:rPr>
        <w:t xml:space="preserve"> 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7556FF" w:rsidRPr="00D053C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>
        <w:rPr>
          <w:iCs/>
          <w:sz w:val="24"/>
          <w:szCs w:val="24"/>
        </w:rPr>
        <w:t>Горностаева</w:t>
      </w:r>
      <w:r w:rsidR="007556FF" w:rsidRPr="00D053CF">
        <w:rPr>
          <w:iCs/>
          <w:sz w:val="24"/>
          <w:szCs w:val="24"/>
        </w:rPr>
        <w:t xml:space="preserve"> Т.В., контактные телефоны: </w:t>
      </w:r>
      <w:r w:rsidR="007556FF" w:rsidRPr="002A505E">
        <w:rPr>
          <w:iCs/>
          <w:sz w:val="24"/>
          <w:szCs w:val="24"/>
        </w:rPr>
        <w:t xml:space="preserve">(495) 747-92-92 (доб. 3123), </w:t>
      </w:r>
      <w:r w:rsidR="007556FF" w:rsidRPr="002A505E">
        <w:rPr>
          <w:sz w:val="24"/>
          <w:szCs w:val="24"/>
        </w:rPr>
        <w:t xml:space="preserve">адрес электронной почты: </w:t>
      </w:r>
      <w:hyperlink r:id="rId18" w:history="1">
        <w:r w:rsidR="00A83A3B" w:rsidRPr="002A505E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2A505E">
        <w:rPr>
          <w:iCs/>
          <w:sz w:val="24"/>
          <w:szCs w:val="24"/>
        </w:rPr>
        <w:t xml:space="preserve">, ответственное лицо </w:t>
      </w:r>
      <w:proofErr w:type="gramStart"/>
      <w:r w:rsidRPr="002A505E">
        <w:rPr>
          <w:iCs/>
          <w:sz w:val="24"/>
          <w:szCs w:val="24"/>
        </w:rPr>
        <w:t>–</w:t>
      </w:r>
      <w:r w:rsidR="00480F43" w:rsidRPr="002A505E">
        <w:rPr>
          <w:sz w:val="24"/>
          <w:szCs w:val="24"/>
        </w:rPr>
        <w:t>С</w:t>
      </w:r>
      <w:proofErr w:type="gramEnd"/>
      <w:r w:rsidR="00480F43" w:rsidRPr="002A505E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480F43" w:rsidRPr="002A505E">
          <w:rPr>
            <w:rStyle w:val="a7"/>
            <w:sz w:val="24"/>
            <w:szCs w:val="24"/>
          </w:rPr>
          <w:t>Stotskaya.EY@mrsk-1.ru</w:t>
        </w:r>
        <w:r w:rsidR="00480F43" w:rsidRPr="002A505E">
          <w:rPr>
            <w:rStyle w:val="a7"/>
          </w:rPr>
          <w:t>)</w:t>
        </w:r>
      </w:hyperlink>
      <w:r w:rsidR="00480F43" w:rsidRPr="002A505E">
        <w:rPr>
          <w:rStyle w:val="a7"/>
          <w:color w:val="auto"/>
        </w:rPr>
        <w:t>)</w:t>
      </w:r>
      <w:r w:rsidR="00480F43" w:rsidRPr="002A505E">
        <w:rPr>
          <w:sz w:val="24"/>
          <w:szCs w:val="24"/>
        </w:rPr>
        <w:t>.</w:t>
      </w:r>
      <w:proofErr w:type="gramEnd"/>
      <w:r w:rsidR="00480F43" w:rsidRPr="002A505E">
        <w:rPr>
          <w:sz w:val="24"/>
          <w:szCs w:val="24"/>
        </w:rPr>
        <w:t xml:space="preserve"> </w:t>
      </w:r>
      <w:proofErr w:type="gramStart"/>
      <w:r w:rsidR="004B5EB3" w:rsidRPr="002A505E">
        <w:rPr>
          <w:iCs/>
          <w:sz w:val="24"/>
          <w:szCs w:val="24"/>
        </w:rPr>
        <w:t>Извещени</w:t>
      </w:r>
      <w:r w:rsidRPr="002A505E">
        <w:rPr>
          <w:iCs/>
          <w:sz w:val="24"/>
          <w:szCs w:val="24"/>
        </w:rPr>
        <w:t>ем</w:t>
      </w:r>
      <w:r w:rsidRPr="002A505E">
        <w:rPr>
          <w:sz w:val="24"/>
          <w:szCs w:val="24"/>
        </w:rPr>
        <w:t xml:space="preserve"> о проведении </w:t>
      </w:r>
      <w:r w:rsidRPr="002A505E">
        <w:rPr>
          <w:iCs/>
          <w:sz w:val="24"/>
          <w:szCs w:val="24"/>
        </w:rPr>
        <w:t>запроса предложений</w:t>
      </w:r>
      <w:r w:rsidRPr="002A505E">
        <w:rPr>
          <w:sz w:val="24"/>
          <w:szCs w:val="24"/>
        </w:rPr>
        <w:t xml:space="preserve">, опубликованным </w:t>
      </w:r>
      <w:r w:rsidRPr="002A505E">
        <w:rPr>
          <w:b/>
          <w:sz w:val="24"/>
          <w:szCs w:val="24"/>
        </w:rPr>
        <w:t>«</w:t>
      </w:r>
      <w:r w:rsidR="002A505E" w:rsidRPr="002A505E">
        <w:rPr>
          <w:b/>
          <w:sz w:val="24"/>
          <w:szCs w:val="24"/>
        </w:rPr>
        <w:t>10</w:t>
      </w:r>
      <w:r w:rsidRPr="002A505E">
        <w:rPr>
          <w:b/>
          <w:sz w:val="24"/>
          <w:szCs w:val="24"/>
        </w:rPr>
        <w:t xml:space="preserve">» </w:t>
      </w:r>
      <w:r w:rsidR="002A505E" w:rsidRPr="002A505E">
        <w:rPr>
          <w:b/>
          <w:sz w:val="24"/>
          <w:szCs w:val="24"/>
        </w:rPr>
        <w:t>апреля</w:t>
      </w:r>
      <w:r w:rsidRPr="002A505E">
        <w:rPr>
          <w:b/>
          <w:sz w:val="24"/>
          <w:szCs w:val="24"/>
        </w:rPr>
        <w:t xml:space="preserve"> </w:t>
      </w:r>
      <w:r w:rsidR="00776C7A" w:rsidRPr="002A505E">
        <w:rPr>
          <w:b/>
          <w:sz w:val="24"/>
          <w:szCs w:val="24"/>
        </w:rPr>
        <w:t>2018</w:t>
      </w:r>
      <w:r w:rsidRPr="002A505E">
        <w:rPr>
          <w:b/>
          <w:sz w:val="24"/>
          <w:szCs w:val="24"/>
        </w:rPr>
        <w:t xml:space="preserve"> г.</w:t>
      </w:r>
      <w:r w:rsidRPr="002A505E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2A505E">
          <w:rPr>
            <w:rStyle w:val="a7"/>
            <w:color w:val="auto"/>
            <w:sz w:val="24"/>
            <w:szCs w:val="24"/>
          </w:rPr>
          <w:t>www.zakupki.</w:t>
        </w:r>
        <w:r w:rsidR="00345CCA" w:rsidRPr="002A505E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2A505E">
          <w:rPr>
            <w:rStyle w:val="a7"/>
            <w:color w:val="auto"/>
            <w:sz w:val="24"/>
            <w:szCs w:val="24"/>
          </w:rPr>
          <w:t>.ru</w:t>
        </w:r>
      </w:hyperlink>
      <w:r w:rsidRPr="002A505E">
        <w:rPr>
          <w:sz w:val="24"/>
          <w:szCs w:val="24"/>
        </w:rPr>
        <w:t>),</w:t>
      </w:r>
      <w:r w:rsidR="009D7F01" w:rsidRPr="002A505E">
        <w:rPr>
          <w:iCs/>
          <w:sz w:val="24"/>
          <w:szCs w:val="24"/>
        </w:rPr>
        <w:t xml:space="preserve"> </w:t>
      </w:r>
      <w:r w:rsidR="009D7F01" w:rsidRPr="002A505E">
        <w:rPr>
          <w:sz w:val="24"/>
          <w:szCs w:val="24"/>
        </w:rPr>
        <w:t xml:space="preserve">на сайте </w:t>
      </w:r>
      <w:r w:rsidR="007556FF" w:rsidRPr="002A505E">
        <w:rPr>
          <w:iCs/>
          <w:sz w:val="24"/>
          <w:szCs w:val="24"/>
        </w:rPr>
        <w:t>ПАО «МРСК Центра»</w:t>
      </w:r>
      <w:r w:rsidR="009D7F01" w:rsidRPr="002A505E">
        <w:rPr>
          <w:sz w:val="24"/>
          <w:szCs w:val="24"/>
        </w:rPr>
        <w:t xml:space="preserve"> (</w:t>
      </w:r>
      <w:hyperlink r:id="rId21" w:history="1">
        <w:r w:rsidR="007556FF" w:rsidRPr="002A505E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053CF">
        <w:rPr>
          <w:sz w:val="24"/>
          <w:szCs w:val="24"/>
        </w:rPr>
        <w:t>)</w:t>
      </w:r>
      <w:r w:rsidR="00702B2C" w:rsidRPr="00D053CF">
        <w:rPr>
          <w:sz w:val="24"/>
          <w:szCs w:val="24"/>
        </w:rPr>
        <w:t xml:space="preserve">, на сайте ЭТП, указанном в п. </w:t>
      </w:r>
      <w:r w:rsidR="00334620">
        <w:fldChar w:fldCharType="begin"/>
      </w:r>
      <w:r w:rsidR="00334620">
        <w:instrText xml:space="preserve"> REF _Ref440269836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1.1.3</w:t>
      </w:r>
      <w:r w:rsidR="00334620">
        <w:fldChar w:fldCharType="end"/>
      </w:r>
      <w:r w:rsidR="00702B2C" w:rsidRPr="00D053CF">
        <w:rPr>
          <w:sz w:val="24"/>
          <w:szCs w:val="24"/>
        </w:rPr>
        <w:t xml:space="preserve"> настоящей Документации</w:t>
      </w:r>
      <w:r w:rsidR="003B6795" w:rsidRPr="00D053CF">
        <w:rPr>
          <w:sz w:val="24"/>
          <w:szCs w:val="24"/>
        </w:rPr>
        <w:t xml:space="preserve">, </w:t>
      </w:r>
      <w:r w:rsidRPr="00D053CF">
        <w:rPr>
          <w:iCs/>
          <w:sz w:val="24"/>
          <w:szCs w:val="24"/>
        </w:rPr>
        <w:t>приг</w:t>
      </w:r>
      <w:r w:rsidRPr="00D053CF">
        <w:rPr>
          <w:sz w:val="24"/>
          <w:szCs w:val="24"/>
        </w:rPr>
        <w:t>ласило юридических лиц</w:t>
      </w:r>
      <w:r w:rsidR="005B75A6" w:rsidRPr="00D053CF">
        <w:rPr>
          <w:sz w:val="24"/>
          <w:szCs w:val="24"/>
        </w:rPr>
        <w:t xml:space="preserve"> и физических лиц (в т.</w:t>
      </w:r>
      <w:r w:rsidR="003129D4" w:rsidRPr="00D053CF">
        <w:rPr>
          <w:sz w:val="24"/>
          <w:szCs w:val="24"/>
        </w:rPr>
        <w:t xml:space="preserve"> </w:t>
      </w:r>
      <w:r w:rsidR="005B75A6" w:rsidRPr="00D053CF">
        <w:rPr>
          <w:sz w:val="24"/>
          <w:szCs w:val="24"/>
        </w:rPr>
        <w:t>ч. индивидуальных предпринимателей)</w:t>
      </w:r>
      <w:r w:rsidR="001C2F0C" w:rsidRPr="00D053CF">
        <w:rPr>
          <w:sz w:val="24"/>
          <w:szCs w:val="24"/>
        </w:rPr>
        <w:t xml:space="preserve">, соответствующих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1.1.2</w:t>
      </w:r>
      <w:r w:rsidR="00334620">
        <w:fldChar w:fldCharType="end"/>
      </w:r>
      <w:r w:rsidR="0006460D" w:rsidRPr="00D053CF">
        <w:rPr>
          <w:sz w:val="24"/>
          <w:szCs w:val="24"/>
        </w:rPr>
        <w:t xml:space="preserve"> (далее – Участники)</w:t>
      </w:r>
      <w:r w:rsidR="001C2F0C" w:rsidRPr="00D053CF">
        <w:rPr>
          <w:sz w:val="24"/>
          <w:szCs w:val="24"/>
        </w:rPr>
        <w:t xml:space="preserve">, </w:t>
      </w:r>
      <w:r w:rsidR="004B5EB3" w:rsidRPr="00D053CF">
        <w:rPr>
          <w:sz w:val="24"/>
          <w:szCs w:val="24"/>
        </w:rPr>
        <w:t xml:space="preserve">к участию в процедуре </w:t>
      </w:r>
      <w:r w:rsidR="00075C0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 </w:t>
      </w:r>
      <w:bookmarkEnd w:id="10"/>
      <w:r w:rsidR="004B5EB3" w:rsidRPr="00D053CF">
        <w:rPr>
          <w:sz w:val="24"/>
          <w:szCs w:val="24"/>
        </w:rPr>
        <w:t>на право заключения</w:t>
      </w:r>
      <w:proofErr w:type="gramEnd"/>
      <w:r w:rsidR="004B5EB3" w:rsidRPr="00D053CF">
        <w:rPr>
          <w:sz w:val="24"/>
          <w:szCs w:val="24"/>
        </w:rPr>
        <w:t xml:space="preserve"> </w:t>
      </w:r>
      <w:proofErr w:type="gramStart"/>
      <w:r w:rsidR="002A505E" w:rsidRPr="002A505E">
        <w:rPr>
          <w:snapToGrid w:val="0"/>
          <w:sz w:val="24"/>
          <w:szCs w:val="24"/>
        </w:rPr>
        <w:t xml:space="preserve">Договоров на поставку </w:t>
      </w:r>
      <w:r w:rsidR="002A505E" w:rsidRPr="002A505E">
        <w:rPr>
          <w:sz w:val="24"/>
          <w:szCs w:val="24"/>
        </w:rPr>
        <w:t xml:space="preserve">силовых трансформаторов до 20 </w:t>
      </w:r>
      <w:proofErr w:type="spellStart"/>
      <w:r w:rsidR="002A505E" w:rsidRPr="002A505E">
        <w:rPr>
          <w:sz w:val="24"/>
          <w:szCs w:val="24"/>
        </w:rPr>
        <w:t>кВ</w:t>
      </w:r>
      <w:proofErr w:type="spellEnd"/>
      <w:r w:rsidR="002A505E" w:rsidRPr="002A505E">
        <w:rPr>
          <w:sz w:val="24"/>
          <w:szCs w:val="24"/>
        </w:rPr>
        <w:t xml:space="preserve"> </w:t>
      </w:r>
      <w:r w:rsidR="00702B2C" w:rsidRPr="002A505E">
        <w:rPr>
          <w:sz w:val="24"/>
          <w:szCs w:val="24"/>
        </w:rPr>
        <w:t xml:space="preserve">для нужд ПАО «МРСК Центра» </w:t>
      </w:r>
      <w:r w:rsidR="002A505E" w:rsidRPr="002A505E">
        <w:rPr>
          <w:sz w:val="24"/>
          <w:szCs w:val="24"/>
        </w:rPr>
        <w:t>(филиал</w:t>
      </w:r>
      <w:r w:rsidR="00862664" w:rsidRPr="002A505E">
        <w:rPr>
          <w:sz w:val="24"/>
          <w:szCs w:val="24"/>
        </w:rPr>
        <w:t>ов «Липецкэнерго», расположенного по адресу:</w:t>
      </w:r>
      <w:proofErr w:type="gramEnd"/>
      <w:r w:rsidR="00862664" w:rsidRPr="002A505E">
        <w:rPr>
          <w:sz w:val="24"/>
          <w:szCs w:val="24"/>
        </w:rPr>
        <w:t xml:space="preserve"> РФ, 398001, </w:t>
      </w:r>
      <w:r w:rsidR="002A505E" w:rsidRPr="002A505E">
        <w:rPr>
          <w:sz w:val="24"/>
          <w:szCs w:val="24"/>
        </w:rPr>
        <w:t xml:space="preserve">г. Липецк, ул. 50-лет НЛМК, 33 </w:t>
      </w:r>
      <w:r w:rsidR="00862664" w:rsidRPr="002A505E">
        <w:rPr>
          <w:sz w:val="24"/>
          <w:szCs w:val="24"/>
        </w:rPr>
        <w:t xml:space="preserve">и «Ярэнерго», расположенного по адресу: </w:t>
      </w:r>
      <w:proofErr w:type="gramStart"/>
      <w:r w:rsidR="00862664" w:rsidRPr="002A505E">
        <w:rPr>
          <w:sz w:val="24"/>
          <w:szCs w:val="24"/>
        </w:rPr>
        <w:t xml:space="preserve">РФ, 150003, г. Ярославль, ул. </w:t>
      </w:r>
      <w:proofErr w:type="spellStart"/>
      <w:r w:rsidR="00862664" w:rsidRPr="002A505E">
        <w:rPr>
          <w:sz w:val="24"/>
          <w:szCs w:val="24"/>
        </w:rPr>
        <w:t>Воинова</w:t>
      </w:r>
      <w:proofErr w:type="spellEnd"/>
      <w:r w:rsidR="00862664" w:rsidRPr="002A505E">
        <w:rPr>
          <w:sz w:val="24"/>
          <w:szCs w:val="24"/>
        </w:rPr>
        <w:t>, д. 12)</w:t>
      </w:r>
      <w:r w:rsidRPr="002A505E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2A505E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D053C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Победителями </w:t>
      </w:r>
      <w:r w:rsidR="003F4558" w:rsidRPr="00B70857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</w:t>
      </w:r>
      <w:r w:rsidR="003F4558" w:rsidRPr="00953B11">
        <w:rPr>
          <w:sz w:val="24"/>
          <w:szCs w:val="24"/>
        </w:rPr>
        <w:t xml:space="preserve"> для нужд ДЗО </w:t>
      </w:r>
      <w:r w:rsidR="003F4558">
        <w:rPr>
          <w:sz w:val="24"/>
          <w:szCs w:val="24"/>
        </w:rPr>
        <w:t>П</w:t>
      </w:r>
      <w:r w:rsidR="003F4558" w:rsidRPr="00953B11">
        <w:rPr>
          <w:sz w:val="24"/>
          <w:szCs w:val="24"/>
        </w:rPr>
        <w:t xml:space="preserve">АО </w:t>
      </w:r>
      <w:r w:rsidR="003F4558" w:rsidRPr="002A505E">
        <w:rPr>
          <w:sz w:val="24"/>
          <w:szCs w:val="24"/>
        </w:rPr>
        <w:t>«</w:t>
      </w:r>
      <w:proofErr w:type="spellStart"/>
      <w:r w:rsidR="003F4558" w:rsidRPr="002A505E">
        <w:rPr>
          <w:sz w:val="24"/>
          <w:szCs w:val="24"/>
        </w:rPr>
        <w:t>Россети</w:t>
      </w:r>
      <w:proofErr w:type="spellEnd"/>
      <w:r w:rsidR="003F4558" w:rsidRPr="002A505E">
        <w:rPr>
          <w:sz w:val="24"/>
          <w:szCs w:val="24"/>
        </w:rPr>
        <w:t>» по Лоту №2 - «</w:t>
      </w:r>
      <w:r w:rsidR="002A505E" w:rsidRPr="002A505E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</w:t>
      </w:r>
      <w:proofErr w:type="gramEnd"/>
      <w:r w:rsidR="002A505E" w:rsidRPr="002A505E">
        <w:rPr>
          <w:sz w:val="24"/>
          <w:szCs w:val="24"/>
        </w:rPr>
        <w:t xml:space="preserve"> Поставка силовых трансформаторов напряжением 6-20 </w:t>
      </w:r>
      <w:proofErr w:type="spellStart"/>
      <w:r w:rsidR="002A505E" w:rsidRPr="002A505E">
        <w:rPr>
          <w:sz w:val="24"/>
          <w:szCs w:val="24"/>
        </w:rPr>
        <w:t>кВ</w:t>
      </w:r>
      <w:proofErr w:type="spellEnd"/>
      <w:r w:rsidR="002A505E" w:rsidRPr="002A505E">
        <w:rPr>
          <w:sz w:val="24"/>
          <w:szCs w:val="24"/>
        </w:rPr>
        <w:t>» ПАО «МРСК Центра» на основании Протокола заседания Закупочной комиссии ПАО «</w:t>
      </w:r>
      <w:proofErr w:type="spellStart"/>
      <w:r w:rsidR="002A505E" w:rsidRPr="002A505E">
        <w:rPr>
          <w:sz w:val="24"/>
          <w:szCs w:val="24"/>
        </w:rPr>
        <w:t>Россети</w:t>
      </w:r>
      <w:proofErr w:type="spellEnd"/>
      <w:r w:rsidR="002A505E" w:rsidRPr="002A505E">
        <w:rPr>
          <w:sz w:val="24"/>
          <w:szCs w:val="24"/>
        </w:rPr>
        <w:t>» №12/712838 от 28.02.2017г</w:t>
      </w:r>
      <w:r w:rsidR="003F4558" w:rsidRPr="002A505E">
        <w:rPr>
          <w:sz w:val="24"/>
          <w:szCs w:val="24"/>
        </w:rPr>
        <w:t xml:space="preserve">. </w:t>
      </w:r>
      <w:r w:rsidRPr="002A505E">
        <w:rPr>
          <w:sz w:val="24"/>
          <w:szCs w:val="24"/>
        </w:rPr>
        <w:t>и заключившие соответствующие Рамо</w:t>
      </w:r>
      <w:r w:rsidR="00F901DE" w:rsidRPr="002A505E">
        <w:rPr>
          <w:sz w:val="24"/>
          <w:szCs w:val="24"/>
        </w:rPr>
        <w:t>чные соглашения</w:t>
      </w:r>
      <w:r w:rsidRPr="002A505E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2A505E">
        <w:rPr>
          <w:sz w:val="24"/>
          <w:szCs w:val="24"/>
        </w:rPr>
        <w:t xml:space="preserve">Настоящий </w:t>
      </w:r>
      <w:r w:rsidR="004B5EB3" w:rsidRPr="002A505E">
        <w:rPr>
          <w:sz w:val="24"/>
          <w:szCs w:val="24"/>
        </w:rPr>
        <w:t>З</w:t>
      </w:r>
      <w:r w:rsidRPr="002A505E">
        <w:rPr>
          <w:sz w:val="24"/>
          <w:szCs w:val="24"/>
        </w:rPr>
        <w:t>апрос предложений проводится в соответствии с правилами и с</w:t>
      </w:r>
      <w:r w:rsidRPr="00D053CF">
        <w:rPr>
          <w:sz w:val="24"/>
          <w:szCs w:val="24"/>
        </w:rPr>
        <w:t xml:space="preserve">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2A505E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2A505E">
        <w:rPr>
          <w:sz w:val="24"/>
          <w:szCs w:val="24"/>
        </w:rPr>
        <w:t>Предмет З</w:t>
      </w:r>
      <w:r w:rsidR="00717F60" w:rsidRPr="002A505E">
        <w:rPr>
          <w:sz w:val="24"/>
          <w:szCs w:val="24"/>
        </w:rPr>
        <w:t>апроса предложений</w:t>
      </w:r>
      <w:r w:rsidR="00702B2C" w:rsidRPr="002A505E">
        <w:rPr>
          <w:sz w:val="24"/>
          <w:szCs w:val="24"/>
        </w:rPr>
        <w:t>:</w:t>
      </w:r>
      <w:bookmarkEnd w:id="17"/>
    </w:p>
    <w:p w:rsidR="00A40714" w:rsidRPr="002A505E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A505E">
        <w:rPr>
          <w:b/>
          <w:sz w:val="24"/>
          <w:szCs w:val="24"/>
          <w:u w:val="single"/>
        </w:rPr>
        <w:t>Лот №1:</w:t>
      </w:r>
      <w:r w:rsidR="00717F60" w:rsidRPr="002A505E">
        <w:rPr>
          <w:sz w:val="24"/>
          <w:szCs w:val="24"/>
        </w:rPr>
        <w:t xml:space="preserve"> право заключения </w:t>
      </w:r>
      <w:bookmarkEnd w:id="18"/>
      <w:r w:rsidR="002A505E" w:rsidRPr="002A505E">
        <w:rPr>
          <w:snapToGrid w:val="0"/>
          <w:sz w:val="24"/>
          <w:szCs w:val="24"/>
        </w:rPr>
        <w:t xml:space="preserve">Договоров на поставку </w:t>
      </w:r>
      <w:r w:rsidR="002A505E" w:rsidRPr="002A505E">
        <w:rPr>
          <w:sz w:val="24"/>
          <w:szCs w:val="24"/>
        </w:rPr>
        <w:t xml:space="preserve">силовых трансформаторов до 20 </w:t>
      </w:r>
      <w:proofErr w:type="spellStart"/>
      <w:r w:rsidR="002A505E" w:rsidRPr="002A505E">
        <w:rPr>
          <w:sz w:val="24"/>
          <w:szCs w:val="24"/>
        </w:rPr>
        <w:t>кВ</w:t>
      </w:r>
      <w:proofErr w:type="spellEnd"/>
      <w:r w:rsidR="002A505E" w:rsidRPr="002A505E">
        <w:rPr>
          <w:snapToGrid w:val="0"/>
          <w:sz w:val="24"/>
          <w:szCs w:val="24"/>
        </w:rPr>
        <w:t xml:space="preserve"> для нужд ПАО «МРСК Центра» (филиалов </w:t>
      </w:r>
      <w:r w:rsidR="002A505E" w:rsidRPr="002A505E">
        <w:rPr>
          <w:sz w:val="24"/>
          <w:szCs w:val="24"/>
        </w:rPr>
        <w:t>«Липецкэнерго» и «Ярэнерго»</w:t>
      </w:r>
      <w:r w:rsidR="002A505E" w:rsidRPr="002A505E">
        <w:rPr>
          <w:snapToGrid w:val="0"/>
          <w:sz w:val="24"/>
          <w:szCs w:val="24"/>
        </w:rPr>
        <w:t>)</w:t>
      </w:r>
      <w:r w:rsidR="00702B2C" w:rsidRPr="002A505E">
        <w:rPr>
          <w:sz w:val="24"/>
          <w:szCs w:val="24"/>
        </w:rPr>
        <w:t>.</w:t>
      </w:r>
    </w:p>
    <w:p w:rsidR="008C4223" w:rsidRPr="002A505E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A505E">
        <w:rPr>
          <w:sz w:val="24"/>
          <w:szCs w:val="24"/>
        </w:rPr>
        <w:t xml:space="preserve">Количество лотов: </w:t>
      </w:r>
      <w:r w:rsidRPr="002A505E">
        <w:rPr>
          <w:b/>
          <w:sz w:val="24"/>
          <w:szCs w:val="24"/>
        </w:rPr>
        <w:t>1 (один)</w:t>
      </w:r>
      <w:r w:rsidRPr="002A505E">
        <w:rPr>
          <w:sz w:val="24"/>
          <w:szCs w:val="24"/>
        </w:rPr>
        <w:t>.</w:t>
      </w:r>
    </w:p>
    <w:bookmarkEnd w:id="19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A505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2A505E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2A505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2A505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2A505E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2A505E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2A505E">
        <w:rPr>
          <w:sz w:val="24"/>
          <w:szCs w:val="24"/>
        </w:rPr>
        <w:t>Сроки</w:t>
      </w:r>
      <w:r w:rsidR="00717F60" w:rsidRPr="002A505E">
        <w:rPr>
          <w:sz w:val="24"/>
          <w:szCs w:val="24"/>
        </w:rPr>
        <w:t xml:space="preserve"> </w:t>
      </w:r>
      <w:r w:rsidR="002946EF" w:rsidRPr="002A505E">
        <w:rPr>
          <w:sz w:val="24"/>
          <w:szCs w:val="24"/>
        </w:rPr>
        <w:t xml:space="preserve">выполнения </w:t>
      </w:r>
      <w:r w:rsidR="00702B2C" w:rsidRPr="002A505E">
        <w:rPr>
          <w:sz w:val="24"/>
          <w:szCs w:val="24"/>
        </w:rPr>
        <w:t>поставок</w:t>
      </w:r>
      <w:r w:rsidR="00717F60" w:rsidRPr="002A505E">
        <w:rPr>
          <w:sz w:val="24"/>
          <w:szCs w:val="24"/>
        </w:rPr>
        <w:t xml:space="preserve">: </w:t>
      </w:r>
      <w:r w:rsidR="002A505E" w:rsidRPr="002A505E">
        <w:rPr>
          <w:sz w:val="24"/>
          <w:szCs w:val="24"/>
        </w:rPr>
        <w:t xml:space="preserve">согласно </w:t>
      </w:r>
      <w:proofErr w:type="gramStart"/>
      <w:r w:rsidR="002A505E" w:rsidRPr="002A505E">
        <w:rPr>
          <w:sz w:val="24"/>
          <w:szCs w:val="24"/>
        </w:rPr>
        <w:t>срокам</w:t>
      </w:r>
      <w:proofErr w:type="gramEnd"/>
      <w:r w:rsidR="002A505E" w:rsidRPr="002A505E">
        <w:rPr>
          <w:sz w:val="24"/>
          <w:szCs w:val="24"/>
        </w:rPr>
        <w:t xml:space="preserve"> указанным в Приложении №1 к  настоящей Документации</w:t>
      </w:r>
      <w:r w:rsidR="00717F60" w:rsidRPr="002A505E">
        <w:rPr>
          <w:sz w:val="24"/>
          <w:szCs w:val="24"/>
        </w:rPr>
        <w:t>.</w:t>
      </w:r>
      <w:bookmarkEnd w:id="20"/>
    </w:p>
    <w:p w:rsidR="008D2928" w:rsidRPr="002A505E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2A505E">
        <w:rPr>
          <w:sz w:val="24"/>
          <w:szCs w:val="24"/>
        </w:rPr>
        <w:t xml:space="preserve">Отгрузочные реквизиты/базис поставки: </w:t>
      </w:r>
      <w:r w:rsidR="008D2928" w:rsidRPr="002A505E">
        <w:rPr>
          <w:sz w:val="24"/>
          <w:szCs w:val="24"/>
        </w:rPr>
        <w:t xml:space="preserve">на условиях DDP (Согласно </w:t>
      </w:r>
      <w:r w:rsidR="008D2928" w:rsidRPr="002A505E">
        <w:rPr>
          <w:sz w:val="24"/>
          <w:szCs w:val="24"/>
        </w:rPr>
        <w:lastRenderedPageBreak/>
        <w:t xml:space="preserve">ИНКОТЕРМС </w:t>
      </w:r>
      <w:r w:rsidR="003E4055" w:rsidRPr="002A505E">
        <w:rPr>
          <w:sz w:val="24"/>
          <w:szCs w:val="24"/>
        </w:rPr>
        <w:t>2010</w:t>
      </w:r>
      <w:r w:rsidR="008D2928" w:rsidRPr="002A505E">
        <w:rPr>
          <w:sz w:val="24"/>
          <w:szCs w:val="24"/>
        </w:rPr>
        <w:t>) по адресам</w:t>
      </w:r>
      <w:bookmarkEnd w:id="21"/>
      <w:r w:rsidR="00231479" w:rsidRPr="002A505E">
        <w:rPr>
          <w:sz w:val="24"/>
          <w:szCs w:val="24"/>
        </w:rPr>
        <w:t>, указанным в Приложении №1 к настоящей Документации.</w:t>
      </w:r>
    </w:p>
    <w:p w:rsidR="00717F60" w:rsidRPr="002A505E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A505E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2"/>
      <w:r w:rsidR="005F2981" w:rsidRPr="002A505E">
        <w:rPr>
          <w:iCs/>
          <w:sz w:val="24"/>
          <w:szCs w:val="24"/>
        </w:rPr>
        <w:t xml:space="preserve"> В </w:t>
      </w:r>
      <w:proofErr w:type="gramStart"/>
      <w:r w:rsidR="005F2981" w:rsidRPr="002A505E">
        <w:rPr>
          <w:iCs/>
          <w:sz w:val="24"/>
          <w:szCs w:val="24"/>
        </w:rPr>
        <w:t>случае</w:t>
      </w:r>
      <w:proofErr w:type="gramEnd"/>
      <w:r w:rsidR="005F2981" w:rsidRPr="002A505E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A505E">
        <w:rPr>
          <w:iCs/>
          <w:sz w:val="24"/>
          <w:szCs w:val="24"/>
        </w:rPr>
        <w:t xml:space="preserve">Порядок проведения </w:t>
      </w:r>
      <w:r w:rsidR="00C05EF6" w:rsidRPr="002A505E">
        <w:rPr>
          <w:iCs/>
          <w:sz w:val="24"/>
          <w:szCs w:val="24"/>
        </w:rPr>
        <w:t xml:space="preserve">запроса предложений </w:t>
      </w:r>
      <w:r w:rsidRPr="002A505E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2A505E">
        <w:rPr>
          <w:sz w:val="24"/>
          <w:szCs w:val="24"/>
        </w:rPr>
        <w:t>заявок</w:t>
      </w:r>
      <w:r w:rsidRPr="002A505E">
        <w:rPr>
          <w:iCs/>
          <w:sz w:val="24"/>
          <w:szCs w:val="24"/>
        </w:rPr>
        <w:t>,</w:t>
      </w:r>
      <w:r w:rsidRPr="00D053CF">
        <w:rPr>
          <w:iCs/>
          <w:sz w:val="24"/>
          <w:szCs w:val="24"/>
        </w:rPr>
        <w:t xml:space="preserve">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_Ref311232052 \r \h  \* MERGEFORMAT </w:instrText>
      </w:r>
      <w:r w:rsidR="00334620">
        <w:fldChar w:fldCharType="separate"/>
      </w:r>
      <w:r w:rsidR="00657CD4">
        <w:t>3</w:t>
      </w:r>
      <w:r w:rsidR="00334620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334620">
        <w:fldChar w:fldCharType="begin"/>
      </w:r>
      <w:r w:rsidR="00334620">
        <w:instrText xml:space="preserve"> REF _Ref440270568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57CD4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proofErr w:type="spellStart"/>
      <w:r w:rsidRPr="00D053CF">
        <w:rPr>
          <w:sz w:val="24"/>
          <w:szCs w:val="24"/>
        </w:rPr>
        <w:t>ях</w:t>
      </w:r>
      <w:proofErr w:type="spellEnd"/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1.1.7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D053C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23055"/>
      <w:r w:rsidRPr="00D053CF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</w:t>
      </w:r>
      <w:r w:rsidRPr="00D053CF">
        <w:rPr>
          <w:sz w:val="24"/>
          <w:szCs w:val="24"/>
        </w:rPr>
        <w:lastRenderedPageBreak/>
        <w:t xml:space="preserve">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23056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23057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D053CF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23058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</w:t>
      </w:r>
      <w:proofErr w:type="gramEnd"/>
      <w:r w:rsidRPr="00D053CF">
        <w:rPr>
          <w:sz w:val="24"/>
          <w:szCs w:val="24"/>
        </w:rPr>
        <w:t xml:space="preserve">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соответствии</w:t>
      </w:r>
      <w:proofErr w:type="gramEnd"/>
      <w:r w:rsidRPr="00D053CF">
        <w:rPr>
          <w:sz w:val="24"/>
          <w:szCs w:val="24"/>
        </w:rPr>
        <w:t xml:space="preserve">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23059"/>
      <w:bookmarkStart w:id="53" w:name="_Ref306144164"/>
      <w:r w:rsidRPr="00D053CF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57CD4" w:rsidRPr="00657CD4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7" w:name="_Toc440297006"/>
      <w:bookmarkStart w:id="68" w:name="_Toc440356567"/>
      <w:bookmarkStart w:id="69" w:name="_Toc440631702"/>
      <w:bookmarkStart w:id="70" w:name="_Toc440876487"/>
      <w:bookmarkStart w:id="71" w:name="_Toc441130559"/>
      <w:bookmarkStart w:id="72" w:name="_Toc441157064"/>
      <w:bookmarkStart w:id="73" w:name="_Toc447292082"/>
      <w:bookmarkStart w:id="74" w:name="_Toc462234840"/>
      <w:bookmarkStart w:id="75" w:name="_Toc466966806"/>
      <w:bookmarkStart w:id="76" w:name="_Toc468806056"/>
      <w:bookmarkStart w:id="77" w:name="_Toc469480315"/>
      <w:bookmarkStart w:id="78" w:name="_Toc472416831"/>
      <w:bookmarkStart w:id="79" w:name="_Toc498523061"/>
      <w:r w:rsidRPr="00D053CF">
        <w:rPr>
          <w:b w:val="0"/>
          <w:szCs w:val="24"/>
        </w:rPr>
        <w:t xml:space="preserve">В </w:t>
      </w:r>
      <w:proofErr w:type="gramStart"/>
      <w:r w:rsidRPr="00D053CF">
        <w:rPr>
          <w:b w:val="0"/>
          <w:szCs w:val="24"/>
        </w:rPr>
        <w:t>случае</w:t>
      </w:r>
      <w:proofErr w:type="gramEnd"/>
      <w:r w:rsidRPr="00D053CF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297007"/>
      <w:bookmarkStart w:id="81" w:name="_Toc440356568"/>
      <w:bookmarkStart w:id="82" w:name="_Toc440631703"/>
      <w:bookmarkStart w:id="83" w:name="_Toc440876488"/>
      <w:bookmarkStart w:id="84" w:name="_Toc441130560"/>
      <w:bookmarkStart w:id="85" w:name="_Toc441157065"/>
      <w:bookmarkStart w:id="86" w:name="_Toc447292083"/>
      <w:bookmarkStart w:id="87" w:name="_Toc462234841"/>
      <w:bookmarkStart w:id="88" w:name="_Toc466966807"/>
      <w:bookmarkStart w:id="89" w:name="_Toc468806057"/>
      <w:bookmarkStart w:id="90" w:name="_Toc469480316"/>
      <w:bookmarkStart w:id="91" w:name="_Toc472416832"/>
      <w:bookmarkStart w:id="92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297008"/>
      <w:bookmarkStart w:id="94" w:name="_Toc440356569"/>
      <w:bookmarkStart w:id="95" w:name="_Toc440631704"/>
      <w:bookmarkStart w:id="96" w:name="_Toc440876489"/>
      <w:bookmarkStart w:id="97" w:name="_Toc441130561"/>
      <w:bookmarkStart w:id="98" w:name="_Toc441157066"/>
      <w:bookmarkStart w:id="99" w:name="_Toc447292084"/>
      <w:bookmarkStart w:id="100" w:name="_Toc462234842"/>
      <w:bookmarkStart w:id="101" w:name="_Toc466966808"/>
      <w:bookmarkStart w:id="102" w:name="_Toc468806058"/>
      <w:bookmarkStart w:id="103" w:name="_Toc469480317"/>
      <w:bookmarkStart w:id="104" w:name="_Toc472416833"/>
      <w:bookmarkStart w:id="105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</w:t>
      </w:r>
      <w:r w:rsidR="00AE556B" w:rsidRPr="00D053CF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6" w:name="_Toc440297010"/>
      <w:bookmarkStart w:id="107" w:name="_Toc440356571"/>
      <w:bookmarkStart w:id="108" w:name="_Toc440631706"/>
      <w:bookmarkStart w:id="109" w:name="_Toc440876491"/>
      <w:bookmarkStart w:id="110" w:name="_Toc441130563"/>
      <w:bookmarkStart w:id="111" w:name="_Toc441157067"/>
      <w:bookmarkStart w:id="112" w:name="_Toc447292085"/>
      <w:bookmarkStart w:id="113" w:name="_Toc462234843"/>
      <w:bookmarkStart w:id="114" w:name="_Toc466966809"/>
      <w:bookmarkStart w:id="115" w:name="_Toc468806059"/>
      <w:bookmarkStart w:id="116" w:name="_Toc469480318"/>
      <w:bookmarkStart w:id="117" w:name="_Toc472416834"/>
      <w:bookmarkStart w:id="118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57CD4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98523065"/>
      <w:bookmarkEnd w:id="53"/>
      <w:bookmarkEnd w:id="11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98523066"/>
      <w:r w:rsidRPr="00D053CF">
        <w:t>Проект договора</w:t>
      </w:r>
      <w:bookmarkEnd w:id="125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297013"/>
      <w:bookmarkStart w:id="132" w:name="_Toc440356574"/>
      <w:bookmarkStart w:id="133" w:name="_Toc440631709"/>
      <w:bookmarkStart w:id="134" w:name="_Toc440876494"/>
      <w:bookmarkStart w:id="135" w:name="_Toc441130566"/>
      <w:bookmarkStart w:id="136" w:name="_Toc441157070"/>
      <w:bookmarkStart w:id="137" w:name="_Toc447292088"/>
      <w:bookmarkStart w:id="138" w:name="_Toc462234846"/>
      <w:bookmarkStart w:id="139" w:name="_Toc466966812"/>
      <w:bookmarkStart w:id="140" w:name="_Toc468806062"/>
      <w:bookmarkStart w:id="141" w:name="_Toc469480321"/>
      <w:bookmarkStart w:id="142" w:name="_Toc472416837"/>
      <w:bookmarkStart w:id="143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4" w:name="_Toc439238032"/>
      <w:bookmarkStart w:id="145" w:name="_Toc439238154"/>
      <w:bookmarkStart w:id="146" w:name="_Toc439252706"/>
      <w:bookmarkStart w:id="147" w:name="_Toc439323564"/>
      <w:bookmarkStart w:id="148" w:name="_Toc439323680"/>
      <w:bookmarkStart w:id="149" w:name="_Toc440297014"/>
      <w:bookmarkStart w:id="150" w:name="_Toc440356575"/>
      <w:bookmarkStart w:id="151" w:name="_Toc440631710"/>
      <w:bookmarkStart w:id="152" w:name="_Toc440876495"/>
      <w:bookmarkStart w:id="153" w:name="_Toc441130567"/>
      <w:bookmarkStart w:id="154" w:name="_Toc441157071"/>
      <w:bookmarkStart w:id="155" w:name="_Toc447292089"/>
      <w:bookmarkStart w:id="156" w:name="_Toc462234847"/>
      <w:bookmarkStart w:id="157" w:name="_Toc466966813"/>
      <w:bookmarkStart w:id="158" w:name="_Toc468806063"/>
      <w:bookmarkStart w:id="159" w:name="_Toc469480322"/>
      <w:bookmarkStart w:id="160" w:name="_Toc472416838"/>
      <w:bookmarkStart w:id="161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033"/>
      <w:bookmarkStart w:id="163" w:name="_Toc439238155"/>
      <w:bookmarkStart w:id="164" w:name="_Toc439252707"/>
      <w:bookmarkStart w:id="165" w:name="_Toc439323565"/>
      <w:bookmarkStart w:id="166" w:name="_Toc439323681"/>
      <w:bookmarkStart w:id="167" w:name="_Toc440297015"/>
      <w:bookmarkStart w:id="168" w:name="_Toc440356576"/>
      <w:bookmarkStart w:id="169" w:name="_Toc440631711"/>
      <w:bookmarkStart w:id="170" w:name="_Toc440876496"/>
      <w:bookmarkStart w:id="171" w:name="_Toc441130568"/>
      <w:bookmarkStart w:id="172" w:name="_Toc441157072"/>
      <w:bookmarkStart w:id="173" w:name="_Toc447292090"/>
      <w:bookmarkStart w:id="174" w:name="_Toc462234848"/>
      <w:bookmarkStart w:id="175" w:name="_Toc466966814"/>
      <w:bookmarkStart w:id="176" w:name="_Toc468806064"/>
      <w:bookmarkStart w:id="177" w:name="_Toc469480323"/>
      <w:bookmarkStart w:id="178" w:name="_Toc472416839"/>
      <w:bookmarkStart w:id="179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40297016"/>
      <w:bookmarkStart w:id="181" w:name="_Toc440876497"/>
      <w:bookmarkStart w:id="182" w:name="_Toc441157073"/>
      <w:bookmarkStart w:id="183" w:name="_Toc447292091"/>
      <w:bookmarkStart w:id="184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0"/>
      <w:bookmarkEnd w:id="181"/>
      <w:bookmarkEnd w:id="182"/>
      <w:bookmarkEnd w:id="183"/>
      <w:bookmarkEnd w:id="18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297017"/>
      <w:bookmarkStart w:id="190" w:name="_Toc440356578"/>
      <w:bookmarkStart w:id="191" w:name="_Toc440631713"/>
      <w:bookmarkStart w:id="192" w:name="_Toc440876498"/>
      <w:bookmarkStart w:id="193" w:name="_Toc441130570"/>
      <w:bookmarkStart w:id="194" w:name="_Toc441157074"/>
      <w:bookmarkStart w:id="195" w:name="_Toc447292092"/>
      <w:bookmarkStart w:id="196" w:name="_Toc462234850"/>
      <w:bookmarkStart w:id="197" w:name="_Toc466966816"/>
      <w:bookmarkStart w:id="198" w:name="_Toc468806066"/>
      <w:bookmarkStart w:id="199" w:name="_Toc469480325"/>
      <w:bookmarkStart w:id="200" w:name="_Toc472416841"/>
      <w:bookmarkStart w:id="201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57CD4" w:rsidRPr="00657CD4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297018"/>
      <w:bookmarkStart w:id="207" w:name="_Toc440356579"/>
      <w:bookmarkStart w:id="208" w:name="_Toc440631714"/>
      <w:bookmarkStart w:id="209" w:name="_Toc440876499"/>
      <w:bookmarkStart w:id="210" w:name="_Toc441130571"/>
      <w:bookmarkStart w:id="211" w:name="_Toc441157075"/>
      <w:bookmarkStart w:id="212" w:name="_Toc447292093"/>
      <w:bookmarkStart w:id="213" w:name="_Toc462234851"/>
      <w:bookmarkStart w:id="214" w:name="_Toc466966817"/>
      <w:bookmarkStart w:id="215" w:name="_Toc468806067"/>
      <w:bookmarkStart w:id="216" w:name="_Toc469480326"/>
      <w:bookmarkStart w:id="217" w:name="_Toc472416842"/>
      <w:bookmarkStart w:id="218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19" w:name="_Toc439238159"/>
      <w:bookmarkStart w:id="220" w:name="_Toc439252711"/>
      <w:bookmarkStart w:id="221" w:name="_Toc439323569"/>
      <w:bookmarkStart w:id="222" w:name="_Toc439323685"/>
      <w:bookmarkStart w:id="223" w:name="_Ref440270867"/>
      <w:bookmarkStart w:id="224" w:name="_Toc440297019"/>
      <w:bookmarkStart w:id="225" w:name="_Toc440356580"/>
      <w:bookmarkStart w:id="226" w:name="_Toc440631715"/>
      <w:bookmarkStart w:id="227" w:name="_Toc440876500"/>
      <w:bookmarkStart w:id="228" w:name="_Toc441130572"/>
      <w:bookmarkStart w:id="229" w:name="_Toc441157076"/>
      <w:bookmarkStart w:id="230" w:name="_Toc447292094"/>
      <w:bookmarkStart w:id="231" w:name="_Toc462234852"/>
      <w:bookmarkStart w:id="232" w:name="_Toc466966818"/>
      <w:bookmarkStart w:id="233" w:name="_Toc468806068"/>
      <w:bookmarkStart w:id="234" w:name="_Toc469480327"/>
      <w:bookmarkStart w:id="235" w:name="_Toc472416843"/>
      <w:bookmarkStart w:id="236" w:name="_Toc498523073"/>
      <w:r w:rsidRPr="00D053CF">
        <w:rPr>
          <w:b w:val="0"/>
        </w:rPr>
        <w:t>Текст Антикоррупционной оговорки: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по адресу - </w:t>
      </w:r>
      <w:hyperlink r:id="rId28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D053CF">
        <w:rPr>
          <w:sz w:val="24"/>
          <w:szCs w:val="24"/>
        </w:rPr>
        <w:t>требований</w:t>
      </w:r>
      <w:proofErr w:type="gramEnd"/>
      <w:r w:rsidRPr="00D053C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4. 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письменном </w:t>
      </w:r>
      <w:proofErr w:type="gramStart"/>
      <w:r w:rsidRPr="00D053CF">
        <w:rPr>
          <w:sz w:val="24"/>
          <w:szCs w:val="24"/>
        </w:rPr>
        <w:t>уведомлении</w:t>
      </w:r>
      <w:proofErr w:type="gramEnd"/>
      <w:r w:rsidRPr="00D053CF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>Указывается наименование ПАО «</w:t>
      </w:r>
      <w:proofErr w:type="spellStart"/>
      <w:r w:rsidRPr="00D053CF">
        <w:rPr>
          <w:i/>
          <w:sz w:val="24"/>
          <w:szCs w:val="24"/>
        </w:rPr>
        <w:t>Россети</w:t>
      </w:r>
      <w:proofErr w:type="spellEnd"/>
      <w:r w:rsidRPr="00D053CF">
        <w:rPr>
          <w:i/>
          <w:sz w:val="24"/>
          <w:szCs w:val="24"/>
        </w:rPr>
        <w:t xml:space="preserve">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7" w:name="_Ref303622434"/>
      <w:bookmarkStart w:id="238" w:name="_Ref303624273"/>
      <w:bookmarkStart w:id="239" w:name="_Ref303682476"/>
      <w:bookmarkStart w:id="240" w:name="_Ref303683017"/>
      <w:bookmarkEnd w:id="237"/>
      <w:bookmarkEnd w:id="238"/>
      <w:bookmarkEnd w:id="239"/>
      <w:bookmarkEnd w:id="240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1" w:name="_Toc469470557"/>
      <w:bookmarkStart w:id="242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1"/>
      <w:bookmarkEnd w:id="242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3" w:name="_Toc469470558"/>
      <w:bookmarkStart w:id="244" w:name="_Toc469480329"/>
      <w:bookmarkStart w:id="245" w:name="_Toc472416845"/>
      <w:bookmarkStart w:id="246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57CD4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3"/>
      <w:bookmarkEnd w:id="244"/>
      <w:bookmarkEnd w:id="245"/>
      <w:bookmarkEnd w:id="24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7" w:name="_Toc469470559"/>
      <w:bookmarkStart w:id="248" w:name="_Toc469480330"/>
      <w:bookmarkStart w:id="249" w:name="_Toc472416846"/>
      <w:bookmarkStart w:id="250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7"/>
      <w:bookmarkEnd w:id="248"/>
      <w:bookmarkEnd w:id="249"/>
      <w:bookmarkEnd w:id="25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1" w:name="_Ref469470272"/>
      <w:bookmarkStart w:id="252" w:name="_Toc469470560"/>
      <w:bookmarkStart w:id="253" w:name="_Toc469480331"/>
      <w:bookmarkStart w:id="254" w:name="_Toc472416847"/>
      <w:bookmarkStart w:id="255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1"/>
      <w:bookmarkEnd w:id="252"/>
      <w:bookmarkEnd w:id="253"/>
      <w:bookmarkEnd w:id="254"/>
      <w:bookmarkEnd w:id="25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1"/>
      <w:bookmarkStart w:id="257" w:name="_Toc469480332"/>
      <w:bookmarkStart w:id="258" w:name="_Toc472416848"/>
      <w:bookmarkStart w:id="259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6"/>
      <w:bookmarkEnd w:id="257"/>
      <w:bookmarkEnd w:id="258"/>
      <w:bookmarkEnd w:id="25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2"/>
      <w:bookmarkStart w:id="261" w:name="_Toc469480333"/>
      <w:bookmarkStart w:id="262" w:name="_Toc472416849"/>
      <w:bookmarkStart w:id="263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0"/>
      <w:bookmarkEnd w:id="261"/>
      <w:bookmarkEnd w:id="262"/>
      <w:bookmarkEnd w:id="26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3"/>
      <w:bookmarkStart w:id="265" w:name="_Toc469480334"/>
      <w:bookmarkStart w:id="266" w:name="_Toc472416850"/>
      <w:bookmarkStart w:id="267" w:name="_Toc4985230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4"/>
      <w:bookmarkEnd w:id="265"/>
      <w:bookmarkEnd w:id="266"/>
      <w:bookmarkEnd w:id="267"/>
      <w:proofErr w:type="gramEnd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4"/>
      <w:bookmarkStart w:id="269" w:name="_Toc469480335"/>
      <w:bookmarkStart w:id="270" w:name="_Toc472416851"/>
      <w:bookmarkStart w:id="271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8"/>
      <w:bookmarkEnd w:id="269"/>
      <w:bookmarkEnd w:id="270"/>
      <w:bookmarkEnd w:id="271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2" w:name="_Ref303711222"/>
      <w:bookmarkStart w:id="273" w:name="_Ref311232052"/>
      <w:bookmarkStart w:id="274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2"/>
      <w:r w:rsidR="00D51A0B" w:rsidRPr="00D053CF">
        <w:rPr>
          <w:szCs w:val="24"/>
        </w:rPr>
        <w:t>Заявок</w:t>
      </w:r>
      <w:bookmarkEnd w:id="273"/>
      <w:bookmarkEnd w:id="274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5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5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6" w:name="_Toc439323688"/>
      <w:bookmarkStart w:id="277" w:name="_Toc440297022"/>
      <w:bookmarkStart w:id="278" w:name="_Toc440356583"/>
      <w:bookmarkStart w:id="279" w:name="_Toc440631718"/>
      <w:bookmarkStart w:id="280" w:name="_Toc440876503"/>
      <w:bookmarkStart w:id="281" w:name="_Toc441130575"/>
      <w:bookmarkStart w:id="282" w:name="_Toc441157079"/>
      <w:bookmarkStart w:id="283" w:name="_Toc447292097"/>
      <w:bookmarkStart w:id="284" w:name="_Toc462234855"/>
      <w:bookmarkStart w:id="285" w:name="_Toc466966821"/>
      <w:bookmarkStart w:id="286" w:name="_Toc468806071"/>
      <w:bookmarkStart w:id="287" w:name="_Toc469480338"/>
      <w:bookmarkStart w:id="288" w:name="_Toc472416854"/>
      <w:bookmarkStart w:id="289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28_922829174"/>
      <w:bookmarkEnd w:id="290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32_922829174"/>
      <w:bookmarkEnd w:id="291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4_922829174"/>
      <w:bookmarkEnd w:id="292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6_922829174"/>
      <w:bookmarkEnd w:id="293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4" w:name="_Toc439323689"/>
      <w:bookmarkStart w:id="295" w:name="_Toc440297023"/>
      <w:bookmarkStart w:id="296" w:name="_Toc440356584"/>
      <w:bookmarkStart w:id="297" w:name="_Toc440631719"/>
      <w:bookmarkStart w:id="298" w:name="_Toc440876504"/>
      <w:bookmarkStart w:id="299" w:name="_Toc441130576"/>
      <w:bookmarkStart w:id="300" w:name="_Toc441157080"/>
      <w:bookmarkStart w:id="301" w:name="_Toc447292098"/>
      <w:bookmarkStart w:id="302" w:name="_Toc462234856"/>
      <w:bookmarkStart w:id="303" w:name="_Toc466966822"/>
      <w:bookmarkStart w:id="304" w:name="_Toc468806072"/>
      <w:bookmarkStart w:id="305" w:name="_Toc469480339"/>
      <w:bookmarkStart w:id="306" w:name="_Toc472416855"/>
      <w:bookmarkStart w:id="307" w:name="_Toc498523085"/>
      <w:r w:rsidRPr="00D053CF">
        <w:rPr>
          <w:szCs w:val="24"/>
          <w:lang w:eastAsia="ru-RU"/>
        </w:rPr>
        <w:t xml:space="preserve">В </w:t>
      </w:r>
      <w:proofErr w:type="gramStart"/>
      <w:r w:rsidRPr="00D053CF">
        <w:rPr>
          <w:bCs w:val="0"/>
          <w:szCs w:val="24"/>
        </w:rPr>
        <w:t>процессе</w:t>
      </w:r>
      <w:proofErr w:type="gramEnd"/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Ref303250835"/>
      <w:bookmarkStart w:id="309" w:name="_Ref305973033"/>
      <w:bookmarkStart w:id="310" w:name="_Toc439326609"/>
      <w:bookmarkStart w:id="311" w:name="_Toc498523086"/>
      <w:bookmarkStart w:id="312" w:name="_Ref191386178"/>
      <w:r w:rsidRPr="00D053CF">
        <w:t>Предоставление Извещения о проведении запроса предложений и Документации</w:t>
      </w:r>
      <w:bookmarkEnd w:id="308"/>
      <w:r w:rsidRPr="00D053CF">
        <w:t xml:space="preserve"> по запросу предложений</w:t>
      </w:r>
      <w:bookmarkEnd w:id="309"/>
      <w:bookmarkEnd w:id="310"/>
      <w:bookmarkEnd w:id="31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3" w:name="__RefNumPara__444_922829174"/>
      <w:bookmarkStart w:id="314" w:name="_Ref191386216"/>
      <w:bookmarkStart w:id="315" w:name="_Ref305973147"/>
      <w:bookmarkEnd w:id="312"/>
      <w:bookmarkEnd w:id="31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6" w:name="_Ref440357740"/>
      <w:bookmarkStart w:id="317" w:name="_Toc498523087"/>
      <w:r w:rsidRPr="00D053CF">
        <w:t xml:space="preserve">Подготовка </w:t>
      </w:r>
      <w:bookmarkEnd w:id="314"/>
      <w:r w:rsidRPr="00D053CF">
        <w:t>Заявок</w:t>
      </w:r>
      <w:bookmarkEnd w:id="315"/>
      <w:bookmarkEnd w:id="316"/>
      <w:bookmarkEnd w:id="31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297026"/>
      <w:bookmarkStart w:id="320" w:name="_Toc440356587"/>
      <w:bookmarkStart w:id="321" w:name="_Toc440631722"/>
      <w:bookmarkStart w:id="322" w:name="_Toc440876507"/>
      <w:bookmarkStart w:id="323" w:name="_Toc441130579"/>
      <w:bookmarkStart w:id="324" w:name="_Toc441157083"/>
      <w:bookmarkStart w:id="325" w:name="_Toc447292101"/>
      <w:bookmarkStart w:id="326" w:name="_Toc462234859"/>
      <w:bookmarkStart w:id="327" w:name="_Toc466966825"/>
      <w:bookmarkStart w:id="328" w:name="_Toc468806075"/>
      <w:bookmarkStart w:id="329" w:name="_Toc469480342"/>
      <w:bookmarkStart w:id="330" w:name="_Toc472416858"/>
      <w:bookmarkStart w:id="331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2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_Ref440274913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 xml:space="preserve">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у. В </w:t>
      </w:r>
      <w:proofErr w:type="gramStart"/>
      <w:r w:rsidR="00717F60" w:rsidRPr="00D053CF">
        <w:rPr>
          <w:bCs w:val="0"/>
          <w:sz w:val="24"/>
          <w:szCs w:val="24"/>
        </w:rPr>
        <w:t>случае</w:t>
      </w:r>
      <w:proofErr w:type="gramEnd"/>
      <w:r w:rsidR="00717F60" w:rsidRPr="00D053CF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57CD4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D053CF">
        <w:rPr>
          <w:bCs w:val="0"/>
          <w:sz w:val="24"/>
          <w:szCs w:val="24"/>
        </w:rPr>
        <w:t>последнем</w:t>
      </w:r>
      <w:proofErr w:type="gramEnd"/>
      <w:r w:rsidRPr="00D053CF">
        <w:rPr>
          <w:bCs w:val="0"/>
          <w:sz w:val="24"/>
          <w:szCs w:val="24"/>
        </w:rPr>
        <w:t xml:space="preserve">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7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297027"/>
      <w:bookmarkStart w:id="342" w:name="_Toc440356588"/>
      <w:bookmarkStart w:id="343" w:name="_Toc440631723"/>
      <w:bookmarkStart w:id="344" w:name="_Toc440876508"/>
      <w:bookmarkStart w:id="345" w:name="_Toc441130580"/>
      <w:bookmarkStart w:id="346" w:name="_Toc441157084"/>
      <w:bookmarkStart w:id="347" w:name="_Toc447292102"/>
      <w:bookmarkStart w:id="348" w:name="_Toc462234860"/>
      <w:bookmarkStart w:id="349" w:name="_Toc466966826"/>
      <w:bookmarkStart w:id="350" w:name="_Toc468806076"/>
      <w:bookmarkStart w:id="351" w:name="_Toc469480343"/>
      <w:bookmarkStart w:id="352" w:name="_Toc472416859"/>
      <w:bookmarkStart w:id="353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8"/>
      <w:bookmarkEnd w:id="339"/>
      <w:bookmarkEnd w:id="340"/>
      <w:r w:rsidRPr="00D053CF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297028"/>
      <w:bookmarkStart w:id="356" w:name="_Toc440356589"/>
      <w:bookmarkStart w:id="357" w:name="_Toc440631724"/>
      <w:bookmarkStart w:id="358" w:name="_Toc440876509"/>
      <w:bookmarkStart w:id="359" w:name="_Toc441130581"/>
      <w:bookmarkStart w:id="360" w:name="_Toc441157085"/>
      <w:bookmarkStart w:id="361" w:name="_Toc447292103"/>
      <w:bookmarkStart w:id="362" w:name="_Toc462234861"/>
      <w:bookmarkStart w:id="363" w:name="_Toc466966827"/>
      <w:bookmarkStart w:id="364" w:name="_Toc468806077"/>
      <w:bookmarkStart w:id="365" w:name="_Toc469480344"/>
      <w:bookmarkStart w:id="366" w:name="_Toc472416860"/>
      <w:bookmarkStart w:id="367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297029"/>
      <w:bookmarkStart w:id="371" w:name="_Toc440356590"/>
      <w:bookmarkStart w:id="372" w:name="_Toc440631725"/>
      <w:bookmarkStart w:id="373" w:name="_Toc440876510"/>
      <w:bookmarkStart w:id="374" w:name="_Toc441130582"/>
      <w:bookmarkStart w:id="375" w:name="_Toc441157086"/>
      <w:bookmarkStart w:id="376" w:name="_Toc447292104"/>
      <w:bookmarkStart w:id="377" w:name="_Toc462234862"/>
      <w:bookmarkStart w:id="378" w:name="_Toc466966828"/>
      <w:bookmarkStart w:id="379" w:name="_Toc468806078"/>
      <w:bookmarkStart w:id="380" w:name="_Toc469480345"/>
      <w:bookmarkStart w:id="381" w:name="_Toc472416861"/>
      <w:bookmarkStart w:id="382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053CF">
        <w:rPr>
          <w:bCs w:val="0"/>
          <w:sz w:val="24"/>
          <w:szCs w:val="24"/>
        </w:rPr>
        <w:t>любом</w:t>
      </w:r>
      <w:proofErr w:type="gramEnd"/>
      <w:r w:rsidR="00717F60" w:rsidRPr="00D053CF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3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4" w:name="_Toc440297030"/>
      <w:bookmarkStart w:id="385" w:name="_Toc440356591"/>
      <w:bookmarkStart w:id="386" w:name="_Toc440631726"/>
      <w:bookmarkStart w:id="387" w:name="_Toc440876511"/>
      <w:bookmarkStart w:id="388" w:name="_Toc441130583"/>
      <w:bookmarkStart w:id="389" w:name="_Toc441157087"/>
      <w:bookmarkStart w:id="390" w:name="_Toc447292105"/>
      <w:bookmarkStart w:id="391" w:name="_Toc462234863"/>
      <w:bookmarkStart w:id="392" w:name="_Toc466966829"/>
      <w:bookmarkStart w:id="393" w:name="_Toc468806079"/>
      <w:bookmarkStart w:id="394" w:name="_Toc469480346"/>
      <w:bookmarkStart w:id="395" w:name="_Toc472416862"/>
      <w:bookmarkStart w:id="396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7" w:name="_Toc440297031"/>
      <w:bookmarkStart w:id="398" w:name="_Toc440356592"/>
      <w:bookmarkStart w:id="399" w:name="_Toc440631727"/>
      <w:bookmarkStart w:id="400" w:name="_Toc440876512"/>
      <w:bookmarkStart w:id="401" w:name="_Toc441130584"/>
      <w:bookmarkStart w:id="402" w:name="_Toc441157088"/>
      <w:bookmarkStart w:id="403" w:name="_Toc447292106"/>
      <w:bookmarkStart w:id="404" w:name="_Toc462234864"/>
      <w:bookmarkStart w:id="405" w:name="_Toc466966830"/>
      <w:bookmarkStart w:id="406" w:name="_Toc468806080"/>
      <w:bookmarkStart w:id="407" w:name="_Toc469480347"/>
      <w:bookmarkStart w:id="408" w:name="_Toc472416863"/>
      <w:bookmarkStart w:id="409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0" w:name="_Toc440297032"/>
      <w:bookmarkStart w:id="411" w:name="_Toc440356593"/>
      <w:bookmarkStart w:id="412" w:name="_Toc440631728"/>
      <w:bookmarkStart w:id="413" w:name="_Toc440876513"/>
      <w:bookmarkStart w:id="414" w:name="_Toc441130585"/>
      <w:bookmarkStart w:id="415" w:name="_Toc441157089"/>
      <w:bookmarkStart w:id="416" w:name="_Toc447292107"/>
      <w:bookmarkStart w:id="417" w:name="_Toc462234865"/>
      <w:bookmarkStart w:id="418" w:name="_Toc466966831"/>
      <w:bookmarkStart w:id="419" w:name="_Ref468805747"/>
      <w:bookmarkStart w:id="420" w:name="_Toc468806081"/>
      <w:bookmarkStart w:id="421" w:name="_Toc469480348"/>
      <w:bookmarkStart w:id="422" w:name="_Toc472416864"/>
      <w:bookmarkStart w:id="423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D053C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72416470"/>
      <w:r w:rsidRPr="00D053CF">
        <w:rPr>
          <w:bCs w:val="0"/>
          <w:sz w:val="24"/>
          <w:szCs w:val="24"/>
        </w:rPr>
        <w:t xml:space="preserve">Начальная (максимальная) цена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</w:t>
      </w:r>
      <w:r w:rsidR="00216641" w:rsidRPr="00D053CF">
        <w:rPr>
          <w:bCs w:val="0"/>
          <w:sz w:val="24"/>
          <w:szCs w:val="24"/>
        </w:rPr>
        <w:t>:</w:t>
      </w:r>
      <w:bookmarkEnd w:id="424"/>
    </w:p>
    <w:p w:rsidR="00717F60" w:rsidRPr="002A505E" w:rsidRDefault="00216641" w:rsidP="002A505E">
      <w:pPr>
        <w:widowControl w:val="0"/>
        <w:shd w:val="clear" w:color="auto" w:fill="FFFFFF"/>
        <w:tabs>
          <w:tab w:val="left" w:pos="1701"/>
        </w:tabs>
        <w:autoSpaceDE w:val="0"/>
        <w:spacing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2A505E">
        <w:rPr>
          <w:b/>
          <w:bCs w:val="0"/>
          <w:sz w:val="24"/>
          <w:szCs w:val="24"/>
          <w:u w:val="single"/>
        </w:rPr>
        <w:t>По Лоту №1:</w:t>
      </w:r>
      <w:r w:rsidR="00717F60" w:rsidRPr="002A505E">
        <w:rPr>
          <w:bCs w:val="0"/>
          <w:sz w:val="24"/>
          <w:szCs w:val="24"/>
        </w:rPr>
        <w:t xml:space="preserve"> </w:t>
      </w:r>
      <w:bookmarkStart w:id="425" w:name="_GoBack"/>
      <w:r w:rsidR="002A505E" w:rsidRPr="002A505E">
        <w:rPr>
          <w:b/>
          <w:bCs w:val="0"/>
          <w:sz w:val="24"/>
          <w:szCs w:val="24"/>
        </w:rPr>
        <w:t>2 380 100,00</w:t>
      </w:r>
      <w:r w:rsidR="002A505E" w:rsidRPr="002A505E">
        <w:rPr>
          <w:sz w:val="24"/>
          <w:szCs w:val="24"/>
        </w:rPr>
        <w:t xml:space="preserve"> (два миллиона триста восемьдесят тысяч сто) рублей 00 копеек РФ, без учета НДС; НДС составляет </w:t>
      </w:r>
      <w:r w:rsidR="002A505E" w:rsidRPr="002A505E">
        <w:rPr>
          <w:b/>
          <w:bCs w:val="0"/>
          <w:sz w:val="24"/>
          <w:szCs w:val="24"/>
        </w:rPr>
        <w:t>428 418,00</w:t>
      </w:r>
      <w:r w:rsidR="002A505E" w:rsidRPr="002A505E">
        <w:rPr>
          <w:sz w:val="24"/>
          <w:szCs w:val="24"/>
        </w:rPr>
        <w:t xml:space="preserve"> (четыреста двадцать восемь тысяч четыреста восемнадцать) рублей 00 копеек РФ; </w:t>
      </w:r>
      <w:r w:rsidR="002A505E" w:rsidRPr="002A505E">
        <w:rPr>
          <w:b/>
          <w:bCs w:val="0"/>
          <w:sz w:val="24"/>
          <w:szCs w:val="24"/>
        </w:rPr>
        <w:t>2 808 518,00</w:t>
      </w:r>
      <w:r w:rsidR="002A505E" w:rsidRPr="002A505E">
        <w:rPr>
          <w:sz w:val="24"/>
          <w:szCs w:val="24"/>
        </w:rPr>
        <w:t xml:space="preserve"> (два миллиона восемьсот восемь тысяч пятьсот восемнадцать) рублей 00 копеек РФ, с учетом НДС, в том числе по филиалам ПАО «МРСК Центра»</w:t>
      </w:r>
      <w:bookmarkEnd w:id="425"/>
      <w:r w:rsidR="002A505E" w:rsidRPr="002A505E">
        <w:rPr>
          <w:sz w:val="24"/>
          <w:szCs w:val="24"/>
        </w:rPr>
        <w:t>:</w:t>
      </w:r>
      <w:proofErr w:type="gramEnd"/>
    </w:p>
    <w:p w:rsidR="002A505E" w:rsidRPr="002A505E" w:rsidRDefault="002A505E" w:rsidP="0033596A">
      <w:pPr>
        <w:numPr>
          <w:ilvl w:val="0"/>
          <w:numId w:val="50"/>
        </w:numPr>
        <w:suppressAutoHyphens w:val="0"/>
        <w:spacing w:line="240" w:lineRule="auto"/>
        <w:ind w:left="426"/>
        <w:rPr>
          <w:sz w:val="24"/>
          <w:szCs w:val="24"/>
        </w:rPr>
      </w:pPr>
      <w:proofErr w:type="gramStart"/>
      <w:r w:rsidRPr="002A505E">
        <w:rPr>
          <w:sz w:val="24"/>
          <w:szCs w:val="24"/>
        </w:rPr>
        <w:t xml:space="preserve">Филиал ПАО «МРСК Центра» - «Липецкэнерго» - </w:t>
      </w:r>
      <w:r w:rsidRPr="002A505E">
        <w:rPr>
          <w:b/>
          <w:bCs w:val="0"/>
          <w:sz w:val="24"/>
          <w:szCs w:val="24"/>
        </w:rPr>
        <w:t>2 259 650,00</w:t>
      </w:r>
      <w:r w:rsidRPr="002A505E">
        <w:rPr>
          <w:sz w:val="24"/>
          <w:szCs w:val="24"/>
        </w:rPr>
        <w:t xml:space="preserve"> (два миллиона двести пятьдесят девять тысяч шестьсот пятьдесят) рублей 00 копеек РФ, без учета НДС; НДС составляет </w:t>
      </w:r>
      <w:r w:rsidRPr="002A505E">
        <w:rPr>
          <w:b/>
          <w:bCs w:val="0"/>
          <w:sz w:val="24"/>
          <w:szCs w:val="24"/>
        </w:rPr>
        <w:t>406 737,00</w:t>
      </w:r>
      <w:r w:rsidRPr="002A505E">
        <w:rPr>
          <w:sz w:val="24"/>
          <w:szCs w:val="24"/>
        </w:rPr>
        <w:t xml:space="preserve"> (четыреста шесть тысяч семьсот тридцать семь) рублей 00 копеек РФ; </w:t>
      </w:r>
      <w:r w:rsidRPr="002A505E">
        <w:rPr>
          <w:b/>
          <w:bCs w:val="0"/>
          <w:sz w:val="24"/>
          <w:szCs w:val="24"/>
        </w:rPr>
        <w:t>2 666 387,00</w:t>
      </w:r>
      <w:r w:rsidRPr="002A505E">
        <w:rPr>
          <w:sz w:val="24"/>
          <w:szCs w:val="24"/>
        </w:rPr>
        <w:t xml:space="preserve"> (два миллиона шестьсот шестьдесят шесть тысяч триста восемьдесят семь) рублей 00 копеек РФ, с учетом НДС;</w:t>
      </w:r>
      <w:proofErr w:type="gramEnd"/>
    </w:p>
    <w:p w:rsidR="002A505E" w:rsidRPr="002A505E" w:rsidRDefault="002A505E" w:rsidP="0033596A">
      <w:pPr>
        <w:numPr>
          <w:ilvl w:val="0"/>
          <w:numId w:val="50"/>
        </w:numPr>
        <w:suppressAutoHyphens w:val="0"/>
        <w:spacing w:after="100" w:line="240" w:lineRule="auto"/>
        <w:ind w:left="426"/>
        <w:rPr>
          <w:sz w:val="24"/>
          <w:szCs w:val="24"/>
        </w:rPr>
      </w:pPr>
      <w:r w:rsidRPr="002A505E">
        <w:rPr>
          <w:sz w:val="24"/>
          <w:szCs w:val="24"/>
        </w:rPr>
        <w:t xml:space="preserve">Филиал ПАО «МРСК Центра» - «Ярэнерго» - </w:t>
      </w:r>
      <w:r w:rsidRPr="002A505E">
        <w:rPr>
          <w:b/>
          <w:bCs w:val="0"/>
          <w:sz w:val="24"/>
          <w:szCs w:val="24"/>
        </w:rPr>
        <w:t>120 450,00</w:t>
      </w:r>
      <w:r w:rsidRPr="002A505E">
        <w:rPr>
          <w:sz w:val="24"/>
          <w:szCs w:val="24"/>
        </w:rPr>
        <w:t xml:space="preserve"> (сто двадцать тысяч четыреста пятьдесят) рублей 00 копеек РФ, без учета НДС; НДС составляет </w:t>
      </w:r>
      <w:r w:rsidRPr="002A505E">
        <w:rPr>
          <w:b/>
          <w:bCs w:val="0"/>
          <w:sz w:val="24"/>
          <w:szCs w:val="24"/>
        </w:rPr>
        <w:t>21 681,00</w:t>
      </w:r>
      <w:r w:rsidRPr="002A505E">
        <w:rPr>
          <w:sz w:val="24"/>
          <w:szCs w:val="24"/>
        </w:rPr>
        <w:t xml:space="preserve"> (двадцать одна тысяча шестьсот восемьдесят один) рубль 00 копеек РФ; </w:t>
      </w:r>
      <w:r w:rsidRPr="002A505E">
        <w:rPr>
          <w:b/>
          <w:bCs w:val="0"/>
          <w:sz w:val="24"/>
          <w:szCs w:val="24"/>
        </w:rPr>
        <w:t>142 131,00</w:t>
      </w:r>
      <w:r w:rsidRPr="002A505E">
        <w:rPr>
          <w:sz w:val="24"/>
          <w:szCs w:val="24"/>
        </w:rPr>
        <w:t xml:space="preserve"> (сто сорок две тысячи сто тридцать один) рубль 00 копеек РФ, с учетом НДС.</w:t>
      </w:r>
    </w:p>
    <w:p w:rsidR="004F657D" w:rsidRPr="00D053CF" w:rsidRDefault="00010A03" w:rsidP="002A505E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 xml:space="preserve">. В противном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2"/>
      <w:r w:rsidRPr="00FD4E6C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lastRenderedPageBreak/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4"/>
      <w:bookmarkEnd w:id="445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053CF">
        <w:rPr>
          <w:bCs w:val="0"/>
          <w:sz w:val="24"/>
          <w:szCs w:val="24"/>
        </w:rPr>
        <w:t xml:space="preserve">должен </w:t>
      </w:r>
      <w:bookmarkStart w:id="448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7"/>
      <w:bookmarkEnd w:id="448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50"/>
      <w:bookmarkEnd w:id="451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3359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proofErr w:type="gramStart"/>
      <w:r w:rsidRPr="00D053CF">
        <w:rPr>
          <w:i/>
          <w:sz w:val="24"/>
          <w:szCs w:val="24"/>
        </w:rPr>
        <w:lastRenderedPageBreak/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2"/>
    </w:p>
    <w:p w:rsidR="00F82225" w:rsidRPr="00D053CF" w:rsidRDefault="00F82225" w:rsidP="003359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D053CF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0C3055" w:rsidRDefault="00F82225" w:rsidP="003359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3"/>
    </w:p>
    <w:p w:rsidR="009948B4" w:rsidRPr="000C3055" w:rsidRDefault="000C3055" w:rsidP="003359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3359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657CD4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3359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4"/>
    </w:p>
    <w:p w:rsidR="00F82225" w:rsidRPr="00D053CF" w:rsidRDefault="007E29D1" w:rsidP="003359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 xml:space="preserve">, срока действия), или Декларацию о соответствии </w:t>
      </w:r>
      <w:r w:rsidRPr="00577EC9">
        <w:rPr>
          <w:sz w:val="24"/>
          <w:szCs w:val="24"/>
        </w:rPr>
        <w:lastRenderedPageBreak/>
        <w:t>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57CD4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5"/>
    </w:p>
    <w:p w:rsidR="007705A5" w:rsidRPr="00FD4E6C" w:rsidRDefault="007705A5" w:rsidP="003359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3359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FD4E6C" w:rsidRDefault="003E4055" w:rsidP="003359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3359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3359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 xml:space="preserve">правоустанавливающих </w:t>
      </w:r>
      <w:r w:rsidR="003E4055" w:rsidRPr="00D053CF">
        <w:rPr>
          <w:bCs w:val="0"/>
          <w:sz w:val="24"/>
          <w:szCs w:val="24"/>
        </w:rPr>
        <w:lastRenderedPageBreak/>
        <w:t>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D053CF">
        <w:rPr>
          <w:szCs w:val="24"/>
        </w:rPr>
        <w:t xml:space="preserve">Привлечение </w:t>
      </w:r>
      <w:bookmarkEnd w:id="458"/>
      <w:proofErr w:type="spellStart"/>
      <w:r w:rsidR="005B074F" w:rsidRPr="00D053C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</w:t>
      </w:r>
      <w:r w:rsidRPr="00D053CF">
        <w:rPr>
          <w:bCs w:val="0"/>
          <w:sz w:val="24"/>
          <w:szCs w:val="24"/>
        </w:rPr>
        <w:lastRenderedPageBreak/>
        <w:t xml:space="preserve">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a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g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</w:t>
      </w:r>
      <w:r w:rsidRPr="00D053CF">
        <w:rPr>
          <w:bCs w:val="0"/>
          <w:sz w:val="24"/>
          <w:szCs w:val="24"/>
        </w:rPr>
        <w:lastRenderedPageBreak/>
        <w:t xml:space="preserve">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D053CF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</w:t>
      </w:r>
      <w:proofErr w:type="gramStart"/>
      <w:r w:rsidRPr="00D053CF">
        <w:rPr>
          <w:bCs w:val="0"/>
          <w:iCs/>
          <w:sz w:val="24"/>
          <w:szCs w:val="24"/>
        </w:rPr>
        <w:t>процессе</w:t>
      </w:r>
      <w:proofErr w:type="gramEnd"/>
      <w:r w:rsidRPr="00D053CF">
        <w:rPr>
          <w:bCs w:val="0"/>
          <w:iCs/>
          <w:sz w:val="24"/>
          <w:szCs w:val="24"/>
        </w:rPr>
        <w:t xml:space="preserve">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D053CF">
        <w:rPr>
          <w:bCs w:val="0"/>
          <w:iCs/>
          <w:sz w:val="24"/>
          <w:szCs w:val="24"/>
        </w:rPr>
        <w:t>случае</w:t>
      </w:r>
      <w:proofErr w:type="gramEnd"/>
      <w:r w:rsidRPr="00D053CF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</w:t>
      </w:r>
      <w:r w:rsidRPr="00D053CF">
        <w:rPr>
          <w:bCs w:val="0"/>
          <w:sz w:val="24"/>
          <w:szCs w:val="24"/>
        </w:rPr>
        <w:lastRenderedPageBreak/>
        <w:t xml:space="preserve">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2A505E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2A505E">
        <w:rPr>
          <w:bCs w:val="0"/>
          <w:sz w:val="24"/>
          <w:szCs w:val="24"/>
        </w:rPr>
        <w:t>Заявк</w:t>
      </w:r>
      <w:r w:rsidR="00717F60" w:rsidRPr="002A505E">
        <w:rPr>
          <w:bCs w:val="0"/>
          <w:sz w:val="24"/>
          <w:szCs w:val="24"/>
        </w:rPr>
        <w:t xml:space="preserve">и на ЭТП могут быть поданы до </w:t>
      </w:r>
      <w:r w:rsidR="002B5044" w:rsidRPr="002A505E">
        <w:rPr>
          <w:b/>
          <w:bCs w:val="0"/>
          <w:sz w:val="24"/>
          <w:szCs w:val="24"/>
        </w:rPr>
        <w:t xml:space="preserve">12 часов 00 минут </w:t>
      </w:r>
      <w:r w:rsidR="002A505E" w:rsidRPr="002A505E">
        <w:rPr>
          <w:b/>
          <w:bCs w:val="0"/>
          <w:sz w:val="24"/>
          <w:szCs w:val="24"/>
        </w:rPr>
        <w:t>26</w:t>
      </w:r>
      <w:r w:rsidR="002B5044" w:rsidRPr="002A505E">
        <w:rPr>
          <w:b/>
          <w:bCs w:val="0"/>
          <w:sz w:val="24"/>
          <w:szCs w:val="24"/>
        </w:rPr>
        <w:t xml:space="preserve"> </w:t>
      </w:r>
      <w:r w:rsidR="002A505E" w:rsidRPr="002A505E">
        <w:rPr>
          <w:b/>
          <w:bCs w:val="0"/>
          <w:sz w:val="24"/>
          <w:szCs w:val="24"/>
        </w:rPr>
        <w:t>апреля</w:t>
      </w:r>
      <w:r w:rsidR="002B5044" w:rsidRPr="002A505E">
        <w:rPr>
          <w:b/>
          <w:bCs w:val="0"/>
          <w:sz w:val="24"/>
          <w:szCs w:val="24"/>
        </w:rPr>
        <w:t xml:space="preserve"> </w:t>
      </w:r>
      <w:r w:rsidR="00776C7A" w:rsidRPr="002A505E">
        <w:rPr>
          <w:b/>
          <w:bCs w:val="0"/>
          <w:sz w:val="24"/>
          <w:szCs w:val="24"/>
        </w:rPr>
        <w:t>2018</w:t>
      </w:r>
      <w:r w:rsidR="002B5044" w:rsidRPr="002A505E">
        <w:rPr>
          <w:b/>
          <w:bCs w:val="0"/>
          <w:sz w:val="24"/>
          <w:szCs w:val="24"/>
        </w:rPr>
        <w:t xml:space="preserve"> года</w:t>
      </w:r>
      <w:r w:rsidR="009E28D8" w:rsidRPr="002A505E">
        <w:rPr>
          <w:b/>
          <w:bCs w:val="0"/>
          <w:sz w:val="24"/>
          <w:szCs w:val="24"/>
        </w:rPr>
        <w:t xml:space="preserve">, </w:t>
      </w:r>
      <w:r w:rsidR="009E28D8" w:rsidRPr="002A505E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2A505E">
        <w:rPr>
          <w:bCs w:val="0"/>
          <w:spacing w:val="-2"/>
          <w:sz w:val="24"/>
          <w:szCs w:val="24"/>
        </w:rPr>
        <w:t>(под</w:t>
      </w:r>
      <w:r w:rsidR="009E28D8" w:rsidRPr="002A505E">
        <w:rPr>
          <w:bCs w:val="0"/>
          <w:sz w:val="24"/>
          <w:szCs w:val="24"/>
        </w:rPr>
        <w:t xml:space="preserve">раздел </w:t>
      </w:r>
      <w:r w:rsidR="00334620" w:rsidRPr="002A505E">
        <w:fldChar w:fldCharType="begin"/>
      </w:r>
      <w:r w:rsidR="00334620" w:rsidRPr="002A505E">
        <w:instrText xml:space="preserve"> REF _Ref55336310 \r \h  \* MERGEFORMAT </w:instrText>
      </w:r>
      <w:r w:rsidR="00334620" w:rsidRPr="002A505E">
        <w:fldChar w:fldCharType="separate"/>
      </w:r>
      <w:r w:rsidR="00657CD4" w:rsidRPr="002A505E">
        <w:rPr>
          <w:bCs w:val="0"/>
          <w:sz w:val="24"/>
          <w:szCs w:val="24"/>
        </w:rPr>
        <w:t>5.1</w:t>
      </w:r>
      <w:r w:rsidR="00334620" w:rsidRPr="002A505E">
        <w:fldChar w:fldCharType="end"/>
      </w:r>
      <w:r w:rsidR="009E28D8" w:rsidRPr="002A505E">
        <w:rPr>
          <w:bCs w:val="0"/>
          <w:sz w:val="24"/>
          <w:szCs w:val="24"/>
          <w:lang w:eastAsia="ru-RU"/>
        </w:rPr>
        <w:t>)</w:t>
      </w:r>
      <w:r w:rsidR="009E28D8" w:rsidRPr="002A505E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A505E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A505E">
        <w:rPr>
          <w:bCs w:val="0"/>
          <w:sz w:val="24"/>
          <w:szCs w:val="24"/>
        </w:rPr>
        <w:t>После наступления даты и времени завершения срока</w:t>
      </w:r>
      <w:r w:rsidRPr="00D053CF">
        <w:rPr>
          <w:bCs w:val="0"/>
          <w:sz w:val="24"/>
          <w:szCs w:val="24"/>
        </w:rPr>
        <w:t xml:space="preserve"> подачи Заявок 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D053CF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33596A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33596A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011803">
        <w:rPr>
          <w:sz w:val="24"/>
          <w:szCs w:val="24"/>
        </w:rPr>
        <w:t xml:space="preserve">, в том </w:t>
      </w:r>
      <w:proofErr w:type="gramStart"/>
      <w:r w:rsidR="00011803" w:rsidRPr="00011803">
        <w:rPr>
          <w:sz w:val="24"/>
          <w:szCs w:val="24"/>
        </w:rPr>
        <w:t>числе</w:t>
      </w:r>
      <w:proofErr w:type="gramEnd"/>
      <w:r w:rsidR="00011803" w:rsidRPr="00011803">
        <w:rPr>
          <w:sz w:val="24"/>
          <w:szCs w:val="24"/>
        </w:rPr>
        <w:t xml:space="preserve"> если Участник (в </w:t>
      </w:r>
      <w:proofErr w:type="spellStart"/>
      <w:r w:rsidR="00011803" w:rsidRPr="00011803">
        <w:rPr>
          <w:sz w:val="24"/>
          <w:szCs w:val="24"/>
        </w:rPr>
        <w:t>т.ч</w:t>
      </w:r>
      <w:proofErr w:type="spellEnd"/>
      <w:r w:rsidR="00011803" w:rsidRPr="00011803">
        <w:rPr>
          <w:sz w:val="24"/>
          <w:szCs w:val="24"/>
        </w:rPr>
        <w:t xml:space="preserve"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334620">
        <w:fldChar w:fldCharType="begin"/>
      </w:r>
      <w:r w:rsidR="00334620">
        <w:instrText xml:space="preserve"> REF _Ref499542691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011803" w:rsidRPr="00011803">
        <w:rPr>
          <w:sz w:val="24"/>
          <w:szCs w:val="24"/>
        </w:rPr>
        <w:t>)</w:t>
      </w:r>
      <w:r w:rsidR="00E374EE">
        <w:rPr>
          <w:sz w:val="24"/>
          <w:szCs w:val="24"/>
        </w:rPr>
        <w:t xml:space="preserve"> </w:t>
      </w:r>
      <w:r w:rsidR="00E374EE" w:rsidRPr="00334620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011803">
        <w:rPr>
          <w:sz w:val="24"/>
          <w:szCs w:val="24"/>
        </w:rPr>
        <w:t>;</w:t>
      </w:r>
      <w:r w:rsidR="00775238" w:rsidRPr="00011803">
        <w:rPr>
          <w:sz w:val="24"/>
          <w:szCs w:val="24"/>
        </w:rPr>
        <w:t xml:space="preserve"> </w:t>
      </w:r>
    </w:p>
    <w:p w:rsidR="00011803" w:rsidRPr="00D053CF" w:rsidRDefault="00011803" w:rsidP="0033596A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Pr="00D053CF">
        <w:rPr>
          <w:sz w:val="24"/>
          <w:szCs w:val="24"/>
        </w:rPr>
        <w:t>;</w:t>
      </w:r>
    </w:p>
    <w:p w:rsidR="00011803" w:rsidRPr="00382A07" w:rsidRDefault="00011803" w:rsidP="0033596A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D053CF" w:rsidRDefault="00011803" w:rsidP="0033596A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D053CF" w:rsidRDefault="00011803" w:rsidP="0033596A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33596A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33596A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lastRenderedPageBreak/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lastRenderedPageBreak/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t xml:space="preserve">О </w:t>
      </w:r>
      <w:proofErr w:type="gramStart"/>
      <w:r w:rsidRPr="003C6D0A">
        <w:rPr>
          <w:bCs w:val="0"/>
        </w:rPr>
        <w:t>приоритете</w:t>
      </w:r>
      <w:proofErr w:type="gramEnd"/>
      <w:r w:rsidRPr="003C6D0A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3359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3359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3359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3359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lastRenderedPageBreak/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57CD4" w:rsidRPr="00657CD4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33596A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33596A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33596A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33596A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33596A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33596A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где: </w:t>
      </w:r>
    </w:p>
    <w:p w:rsidR="00B007DA" w:rsidRPr="003C6D0A" w:rsidRDefault="00B007DA" w:rsidP="0033596A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33596A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3359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33596A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33596A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33596A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33596A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33596A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33596A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9"/>
      <w:bookmarkEnd w:id="670"/>
      <w:proofErr w:type="gramEnd"/>
    </w:p>
    <w:p w:rsidR="00717F60" w:rsidRPr="00D053CF" w:rsidRDefault="00717F60" w:rsidP="003359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3359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4"/>
    </w:p>
    <w:p w:rsidR="00F20C7B" w:rsidRPr="00D053CF" w:rsidRDefault="00F20C7B" w:rsidP="003359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3359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3359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33596A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33596A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3359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3359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33596A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33596A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7310E1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7310E1">
        <w:rPr>
          <w:rFonts w:eastAsia="Times New Roman,Italic"/>
          <w:bCs/>
          <w:iCs/>
          <w:sz w:val="24"/>
          <w:szCs w:val="24"/>
        </w:rPr>
        <w:t xml:space="preserve">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33596A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33596A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33596A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proofErr w:type="gramStart"/>
      <w:r w:rsidRPr="00F91CA3">
        <w:rPr>
          <w:sz w:val="24"/>
          <w:szCs w:val="24"/>
        </w:rPr>
        <w:lastRenderedPageBreak/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  <w:proofErr w:type="gramEnd"/>
    </w:p>
    <w:p w:rsidR="007B5645" w:rsidRPr="00F91CA3" w:rsidRDefault="007B5645" w:rsidP="003359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3359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657CD4" w:rsidRPr="00090A4A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657CD4" w:rsidRPr="00090A4A">
        <w:rPr>
          <w:bCs w:val="0"/>
          <w:sz w:val="24"/>
          <w:szCs w:val="24"/>
        </w:rPr>
        <w:t>.</w:t>
      </w:r>
    </w:p>
    <w:p w:rsidR="00090A4A" w:rsidRPr="00090A4A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90A4A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90A4A">
        <w:rPr>
          <w:color w:val="000000"/>
          <w:sz w:val="24"/>
          <w:szCs w:val="24"/>
          <w:lang w:eastAsia="x-none"/>
        </w:rPr>
        <w:t xml:space="preserve">(Протоколе) </w:t>
      </w:r>
      <w:r w:rsidRPr="00090A4A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90A4A" w:rsidRPr="00090A4A" w:rsidRDefault="00090A4A" w:rsidP="0033596A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90A4A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90A4A">
        <w:rPr>
          <w:bCs w:val="0"/>
          <w:sz w:val="24"/>
          <w:szCs w:val="24"/>
        </w:rPr>
        <w:t xml:space="preserve">Победителя </w:t>
      </w:r>
      <w:r w:rsidRPr="00090A4A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90A4A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90A4A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657CD4" w:rsidRPr="00090A4A" w:rsidRDefault="00090A4A" w:rsidP="0033596A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90A4A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</w:t>
      </w:r>
      <w:r w:rsidR="00657CD4" w:rsidRPr="00090A4A">
        <w:rPr>
          <w:color w:val="000000"/>
          <w:sz w:val="24"/>
          <w:szCs w:val="24"/>
          <w:lang w:eastAsia="ru-RU"/>
        </w:rPr>
        <w:t>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090A4A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</w:t>
      </w:r>
      <w:r w:rsidRPr="00090A4A">
        <w:rPr>
          <w:bCs w:val="0"/>
          <w:sz w:val="24"/>
          <w:szCs w:val="24"/>
          <w:lang w:eastAsia="ru-RU"/>
        </w:rPr>
        <w:lastRenderedPageBreak/>
        <w:t xml:space="preserve">Договора представить 2 или более Договоров на общую сумму, равную цене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657CD4">
        <w:rPr>
          <w:bCs w:val="0"/>
          <w:sz w:val="24"/>
          <w:szCs w:val="24"/>
        </w:rPr>
        <w:t>Договор</w:t>
      </w:r>
      <w:r w:rsidR="00717F60" w:rsidRPr="00657CD4">
        <w:rPr>
          <w:bCs w:val="0"/>
          <w:sz w:val="24"/>
          <w:szCs w:val="24"/>
        </w:rPr>
        <w:t xml:space="preserve"> между Заказчиком и </w:t>
      </w:r>
      <w:r w:rsidR="009C744E" w:rsidRPr="00657CD4">
        <w:rPr>
          <w:bCs w:val="0"/>
          <w:sz w:val="24"/>
          <w:szCs w:val="24"/>
        </w:rPr>
        <w:t>Участник</w:t>
      </w:r>
      <w:r w:rsidR="0087407B" w:rsidRPr="00657CD4">
        <w:rPr>
          <w:bCs w:val="0"/>
          <w:sz w:val="24"/>
          <w:szCs w:val="24"/>
        </w:rPr>
        <w:t xml:space="preserve">ом, чья </w:t>
      </w:r>
      <w:r w:rsidR="004B5EB3" w:rsidRPr="00657CD4">
        <w:rPr>
          <w:bCs w:val="0"/>
          <w:sz w:val="24"/>
          <w:szCs w:val="24"/>
        </w:rPr>
        <w:t>Заявк</w:t>
      </w:r>
      <w:r w:rsidR="0087407B" w:rsidRPr="00657CD4">
        <w:rPr>
          <w:bCs w:val="0"/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5C2043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5C2043">
        <w:rPr>
          <w:bCs w:val="0"/>
          <w:sz w:val="24"/>
          <w:szCs w:val="24"/>
        </w:rPr>
      </w:r>
      <w:r w:rsidR="005C2043">
        <w:rPr>
          <w:bCs w:val="0"/>
          <w:sz w:val="24"/>
          <w:szCs w:val="24"/>
        </w:rPr>
        <w:fldChar w:fldCharType="separate"/>
      </w:r>
      <w:r w:rsidR="00657CD4">
        <w:rPr>
          <w:bCs w:val="0"/>
          <w:sz w:val="24"/>
          <w:szCs w:val="24"/>
        </w:rPr>
        <w:t>3.13</w:t>
      </w:r>
      <w:r w:rsidR="005C2043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</w:t>
      </w:r>
      <w:r w:rsidRPr="003C6D0A">
        <w:rPr>
          <w:sz w:val="24"/>
          <w:szCs w:val="24"/>
        </w:rPr>
        <w:lastRenderedPageBreak/>
        <w:t xml:space="preserve">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33596A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33596A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2A505E" w:rsidRDefault="003D5C97" w:rsidP="0033596A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</w:t>
      </w:r>
      <w:r w:rsidRPr="002A505E">
        <w:rPr>
          <w:sz w:val="24"/>
          <w:szCs w:val="24"/>
        </w:rPr>
        <w:t xml:space="preserve">обеспечения устанавливаются на основании проекта Договора (раздел </w:t>
      </w:r>
      <w:r w:rsidR="00334620" w:rsidRPr="002A505E">
        <w:fldChar w:fldCharType="begin"/>
      </w:r>
      <w:r w:rsidR="00334620" w:rsidRPr="002A505E">
        <w:instrText xml:space="preserve"> REF _Ref440272931 \r \h  \* MERGEFORMAT </w:instrText>
      </w:r>
      <w:r w:rsidR="00334620" w:rsidRPr="002A505E">
        <w:fldChar w:fldCharType="separate"/>
      </w:r>
      <w:r w:rsidR="00657CD4" w:rsidRPr="002A505E">
        <w:t>2</w:t>
      </w:r>
      <w:r w:rsidR="00334620" w:rsidRPr="002A505E">
        <w:fldChar w:fldCharType="end"/>
      </w:r>
      <w:r w:rsidRPr="002A505E">
        <w:rPr>
          <w:sz w:val="24"/>
          <w:szCs w:val="24"/>
        </w:rPr>
        <w:t xml:space="preserve">) с учетом требований, изложенных в подпункте </w:t>
      </w:r>
      <w:r w:rsidR="00334620" w:rsidRPr="002A505E">
        <w:fldChar w:fldCharType="begin"/>
      </w:r>
      <w:r w:rsidR="00334620" w:rsidRPr="002A505E">
        <w:instrText xml:space="preserve"> REF _Ref465437572 \r \h  \* MERGEFORMAT </w:instrText>
      </w:r>
      <w:r w:rsidR="00334620" w:rsidRPr="002A505E">
        <w:fldChar w:fldCharType="separate"/>
      </w:r>
      <w:r w:rsidR="00657CD4" w:rsidRPr="002A505E">
        <w:rPr>
          <w:sz w:val="24"/>
          <w:szCs w:val="24"/>
        </w:rPr>
        <w:t>3.13.2</w:t>
      </w:r>
      <w:r w:rsidR="00334620" w:rsidRPr="002A505E">
        <w:fldChar w:fldCharType="end"/>
      </w:r>
      <w:r w:rsidRPr="002A505E">
        <w:rPr>
          <w:sz w:val="24"/>
          <w:szCs w:val="24"/>
        </w:rPr>
        <w:t xml:space="preserve">, а также на этапе </w:t>
      </w:r>
      <w:proofErr w:type="spellStart"/>
      <w:r w:rsidRPr="002A505E">
        <w:rPr>
          <w:sz w:val="24"/>
          <w:szCs w:val="24"/>
        </w:rPr>
        <w:t>преддговорных</w:t>
      </w:r>
      <w:proofErr w:type="spellEnd"/>
      <w:r w:rsidRPr="002A505E">
        <w:rPr>
          <w:sz w:val="24"/>
          <w:szCs w:val="24"/>
        </w:rPr>
        <w:t xml:space="preserve"> переговоров (п. </w:t>
      </w:r>
      <w:r w:rsidR="00334620" w:rsidRPr="002A505E">
        <w:fldChar w:fldCharType="begin"/>
      </w:r>
      <w:r w:rsidR="00334620" w:rsidRPr="002A505E">
        <w:instrText xml:space="preserve"> REF _Ref468805820 \r \h  \* MERGEFORMAT </w:instrText>
      </w:r>
      <w:r w:rsidR="00334620" w:rsidRPr="002A505E">
        <w:fldChar w:fldCharType="separate"/>
      </w:r>
      <w:r w:rsidR="00657CD4" w:rsidRPr="002A505E">
        <w:rPr>
          <w:sz w:val="24"/>
          <w:szCs w:val="24"/>
        </w:rPr>
        <w:t>3.12</w:t>
      </w:r>
      <w:r w:rsidR="00334620" w:rsidRPr="002A505E">
        <w:fldChar w:fldCharType="end"/>
      </w:r>
      <w:r w:rsidRPr="002A505E">
        <w:rPr>
          <w:sz w:val="24"/>
          <w:szCs w:val="24"/>
        </w:rPr>
        <w:t>).</w:t>
      </w:r>
    </w:p>
    <w:p w:rsidR="00A222A8" w:rsidRPr="002A505E" w:rsidRDefault="00A222A8" w:rsidP="003359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2A505E">
        <w:rPr>
          <w:sz w:val="24"/>
          <w:szCs w:val="24"/>
        </w:rPr>
        <w:t>Реквизиты Заказчика:</w:t>
      </w:r>
      <w:bookmarkEnd w:id="702"/>
    </w:p>
    <w:p w:rsidR="00A222A8" w:rsidRPr="002A505E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2A505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2A505E" w:rsidRDefault="00A222A8" w:rsidP="003359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2A505E">
        <w:rPr>
          <w:sz w:val="24"/>
          <w:szCs w:val="24"/>
        </w:rPr>
        <w:t>ИНН/КПП: 6901067107/997450001</w:t>
      </w:r>
    </w:p>
    <w:p w:rsidR="00A222A8" w:rsidRPr="002A505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2A505E">
        <w:rPr>
          <w:sz w:val="24"/>
          <w:szCs w:val="24"/>
        </w:rPr>
        <w:t>р</w:t>
      </w:r>
      <w:proofErr w:type="gramEnd"/>
      <w:r w:rsidRPr="002A505E">
        <w:rPr>
          <w:sz w:val="24"/>
          <w:szCs w:val="24"/>
        </w:rPr>
        <w:t>/с: 40702810000000019885 в ПАО РОСБАНК</w:t>
      </w:r>
    </w:p>
    <w:p w:rsidR="00A222A8" w:rsidRPr="002A505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A505E">
        <w:rPr>
          <w:sz w:val="24"/>
          <w:szCs w:val="24"/>
        </w:rPr>
        <w:t>БИК: 044525256</w:t>
      </w:r>
    </w:p>
    <w:p w:rsidR="00A222A8" w:rsidRPr="002A505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A505E">
        <w:rPr>
          <w:sz w:val="24"/>
          <w:szCs w:val="24"/>
        </w:rPr>
        <w:t>к/с: 30101810000000000256</w:t>
      </w:r>
    </w:p>
    <w:p w:rsidR="003D5C97" w:rsidRPr="002A505E" w:rsidRDefault="003D5C97" w:rsidP="0033596A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2A505E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2A505E">
        <w:rPr>
          <w:sz w:val="24"/>
          <w:szCs w:val="24"/>
        </w:rPr>
        <w:t xml:space="preserve">Поставщика </w:t>
      </w:r>
      <w:r w:rsidRPr="002A505E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2A505E">
        <w:rPr>
          <w:sz w:val="24"/>
          <w:szCs w:val="24"/>
        </w:rPr>
        <w:t xml:space="preserve"> </w:t>
      </w:r>
      <w:r w:rsidR="00334620" w:rsidRPr="002A505E">
        <w:fldChar w:fldCharType="begin"/>
      </w:r>
      <w:r w:rsidR="00334620" w:rsidRPr="002A505E">
        <w:instrText xml:space="preserve"> REF _Ref468805929 \r \h  \* MERGEFORMAT </w:instrText>
      </w:r>
      <w:r w:rsidR="00334620" w:rsidRPr="002A505E">
        <w:fldChar w:fldCharType="separate"/>
      </w:r>
      <w:r w:rsidR="00657CD4" w:rsidRPr="002A505E">
        <w:rPr>
          <w:sz w:val="24"/>
          <w:szCs w:val="24"/>
        </w:rPr>
        <w:t>3.12.7</w:t>
      </w:r>
      <w:r w:rsidR="00334620" w:rsidRPr="002A505E">
        <w:fldChar w:fldCharType="end"/>
      </w:r>
      <w:r w:rsidRPr="002A505E">
        <w:rPr>
          <w:sz w:val="24"/>
          <w:szCs w:val="24"/>
        </w:rPr>
        <w:t>.</w:t>
      </w:r>
      <w:bookmarkEnd w:id="703"/>
      <w:bookmarkEnd w:id="704"/>
    </w:p>
    <w:p w:rsidR="00932C0A" w:rsidRPr="002A505E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2A505E">
        <w:t xml:space="preserve">Уведомление о результатах </w:t>
      </w:r>
      <w:bookmarkEnd w:id="705"/>
      <w:bookmarkEnd w:id="706"/>
      <w:r w:rsidRPr="002A505E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A505E">
        <w:rPr>
          <w:bCs w:val="0"/>
          <w:sz w:val="24"/>
          <w:szCs w:val="24"/>
          <w:lang w:eastAsia="ru-RU"/>
        </w:rPr>
        <w:t>3.1</w:t>
      </w:r>
      <w:r w:rsidR="00B007DA" w:rsidRPr="002A505E">
        <w:rPr>
          <w:bCs w:val="0"/>
          <w:sz w:val="24"/>
          <w:szCs w:val="24"/>
          <w:lang w:eastAsia="ru-RU"/>
        </w:rPr>
        <w:t>4</w:t>
      </w:r>
      <w:r w:rsidRPr="002A505E">
        <w:rPr>
          <w:bCs w:val="0"/>
          <w:sz w:val="24"/>
          <w:szCs w:val="24"/>
          <w:lang w:eastAsia="ru-RU"/>
        </w:rPr>
        <w:t>.1</w:t>
      </w:r>
      <w:r w:rsidRPr="002A505E">
        <w:rPr>
          <w:bCs w:val="0"/>
          <w:sz w:val="24"/>
          <w:szCs w:val="24"/>
          <w:lang w:eastAsia="ru-RU"/>
        </w:rPr>
        <w:tab/>
      </w:r>
      <w:r w:rsidR="00ED5C7C" w:rsidRPr="002A505E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2A505E">
        <w:rPr>
          <w:bCs w:val="0"/>
          <w:sz w:val="24"/>
          <w:szCs w:val="24"/>
          <w:lang w:eastAsia="ru-RU"/>
        </w:rPr>
        <w:t>на интернет-</w:t>
      </w:r>
      <w:r w:rsidR="00D56F8C" w:rsidRPr="00D053CF">
        <w:rPr>
          <w:bCs w:val="0"/>
          <w:sz w:val="24"/>
          <w:szCs w:val="24"/>
          <w:lang w:eastAsia="ru-RU"/>
        </w:rPr>
        <w:t xml:space="preserve">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</w:t>
      </w:r>
      <w:r w:rsidR="00D56F8C" w:rsidRPr="00D053CF">
        <w:rPr>
          <w:iCs/>
          <w:sz w:val="24"/>
          <w:szCs w:val="24"/>
        </w:rPr>
        <w:lastRenderedPageBreak/>
        <w:t xml:space="preserve">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33596A">
      <w:pPr>
        <w:widowControl w:val="0"/>
        <w:numPr>
          <w:ilvl w:val="2"/>
          <w:numId w:val="68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2A505E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2A505E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2A505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2A505E">
        <w:rPr>
          <w:b w:val="0"/>
          <w:szCs w:val="24"/>
        </w:rPr>
        <w:t>Техническ</w:t>
      </w:r>
      <w:r w:rsidR="003776BB" w:rsidRPr="002A505E">
        <w:rPr>
          <w:b w:val="0"/>
          <w:szCs w:val="24"/>
        </w:rPr>
        <w:t>о</w:t>
      </w:r>
      <w:proofErr w:type="gramStart"/>
      <w:r w:rsidR="003776BB" w:rsidRPr="002A505E">
        <w:rPr>
          <w:b w:val="0"/>
          <w:szCs w:val="24"/>
        </w:rPr>
        <w:t>е(</w:t>
      </w:r>
      <w:proofErr w:type="spellStart"/>
      <w:proofErr w:type="gramEnd"/>
      <w:r w:rsidRPr="002A505E">
        <w:rPr>
          <w:b w:val="0"/>
          <w:szCs w:val="24"/>
        </w:rPr>
        <w:t>ие</w:t>
      </w:r>
      <w:proofErr w:type="spellEnd"/>
      <w:r w:rsidR="003776BB" w:rsidRPr="002A505E">
        <w:rPr>
          <w:b w:val="0"/>
          <w:szCs w:val="24"/>
        </w:rPr>
        <w:t>)</w:t>
      </w:r>
      <w:r w:rsidRPr="002A505E">
        <w:rPr>
          <w:b w:val="0"/>
          <w:szCs w:val="24"/>
        </w:rPr>
        <w:t xml:space="preserve"> задани</w:t>
      </w:r>
      <w:r w:rsidR="003776BB" w:rsidRPr="002A505E">
        <w:rPr>
          <w:b w:val="0"/>
          <w:szCs w:val="24"/>
        </w:rPr>
        <w:t>е(</w:t>
      </w:r>
      <w:r w:rsidRPr="002A505E">
        <w:rPr>
          <w:b w:val="0"/>
          <w:szCs w:val="24"/>
        </w:rPr>
        <w:t>я</w:t>
      </w:r>
      <w:r w:rsidR="003776BB" w:rsidRPr="002A505E">
        <w:rPr>
          <w:b w:val="0"/>
          <w:szCs w:val="24"/>
        </w:rPr>
        <w:t>)</w:t>
      </w:r>
      <w:r w:rsidRPr="002A505E">
        <w:rPr>
          <w:b w:val="0"/>
          <w:szCs w:val="24"/>
        </w:rPr>
        <w:t xml:space="preserve"> </w:t>
      </w:r>
      <w:r w:rsidR="00A154B7" w:rsidRPr="002A505E">
        <w:rPr>
          <w:b w:val="0"/>
          <w:szCs w:val="24"/>
        </w:rPr>
        <w:t xml:space="preserve">по Лоту №1 (подраздел </w:t>
      </w:r>
      <w:r w:rsidR="00334620" w:rsidRPr="002A505E">
        <w:fldChar w:fldCharType="begin"/>
      </w:r>
      <w:r w:rsidR="00334620" w:rsidRPr="002A505E">
        <w:instrText xml:space="preserve"> REF _Ref440275279 \r \h  \* MERGEFORMAT </w:instrText>
      </w:r>
      <w:r w:rsidR="00334620" w:rsidRPr="002A505E">
        <w:fldChar w:fldCharType="separate"/>
      </w:r>
      <w:r w:rsidR="00657CD4" w:rsidRPr="002A505E">
        <w:rPr>
          <w:b w:val="0"/>
          <w:szCs w:val="24"/>
        </w:rPr>
        <w:t>1.1.5</w:t>
      </w:r>
      <w:r w:rsidR="00334620" w:rsidRPr="002A505E">
        <w:fldChar w:fldCharType="end"/>
      </w:r>
      <w:r w:rsidR="00A154B7" w:rsidRPr="002A505E">
        <w:rPr>
          <w:b w:val="0"/>
          <w:szCs w:val="24"/>
        </w:rPr>
        <w:t>)</w:t>
      </w:r>
      <w:r w:rsidRPr="002A505E">
        <w:rPr>
          <w:b w:val="0"/>
          <w:szCs w:val="24"/>
        </w:rPr>
        <w:t xml:space="preserve"> изложен</w:t>
      </w:r>
      <w:r w:rsidR="00F463E8" w:rsidRPr="002A505E">
        <w:rPr>
          <w:b w:val="0"/>
          <w:szCs w:val="24"/>
        </w:rPr>
        <w:t>о(</w:t>
      </w:r>
      <w:r w:rsidRPr="002A505E">
        <w:rPr>
          <w:b w:val="0"/>
          <w:szCs w:val="24"/>
        </w:rPr>
        <w:t>ы</w:t>
      </w:r>
      <w:r w:rsidR="00F463E8" w:rsidRPr="002A505E">
        <w:rPr>
          <w:b w:val="0"/>
          <w:szCs w:val="24"/>
        </w:rPr>
        <w:t>)</w:t>
      </w:r>
      <w:r w:rsidRPr="002A505E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A505E">
        <w:rPr>
          <w:b w:val="0"/>
          <w:szCs w:val="24"/>
        </w:rPr>
        <w:t>Участник</w:t>
      </w:r>
      <w:r w:rsidRPr="002A505E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8C1023" w:rsidRPr="002A505E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796" w:name="_Toc466966860"/>
      <w:bookmarkStart w:id="797" w:name="_Toc468806111"/>
      <w:bookmarkStart w:id="798" w:name="_Toc469480378"/>
      <w:bookmarkStart w:id="799" w:name="_Toc472416895"/>
      <w:bookmarkStart w:id="800" w:name="_Toc498523125"/>
      <w:bookmarkStart w:id="801" w:name="_Ref194832984"/>
      <w:bookmarkStart w:id="802" w:name="_Ref197686508"/>
      <w:bookmarkStart w:id="803" w:name="_Toc423421727"/>
      <w:r w:rsidRPr="002A505E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96"/>
      <w:bookmarkEnd w:id="797"/>
      <w:bookmarkEnd w:id="798"/>
      <w:bookmarkEnd w:id="799"/>
      <w:bookmarkEnd w:id="800"/>
    </w:p>
    <w:p w:rsidR="002B5044" w:rsidRPr="002A505E" w:rsidRDefault="002B5044" w:rsidP="0021751A">
      <w:pPr>
        <w:pStyle w:val="2"/>
        <w:ind w:left="1701" w:hanging="1134"/>
      </w:pPr>
      <w:bookmarkStart w:id="804" w:name="_Toc498523126"/>
      <w:r w:rsidRPr="002A505E">
        <w:t>Требование к поставляемой продукции</w:t>
      </w:r>
      <w:bookmarkEnd w:id="801"/>
      <w:bookmarkEnd w:id="802"/>
      <w:bookmarkEnd w:id="803"/>
      <w:bookmarkEnd w:id="804"/>
    </w:p>
    <w:p w:rsidR="002B5044" w:rsidRPr="002A505E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5" w:name="_Toc439166313"/>
      <w:bookmarkStart w:id="806" w:name="_Toc439170661"/>
      <w:bookmarkStart w:id="807" w:name="_Toc439172763"/>
      <w:bookmarkStart w:id="808" w:name="_Toc439173207"/>
      <w:bookmarkStart w:id="809" w:name="_Toc439238201"/>
      <w:bookmarkStart w:id="810" w:name="_Toc439252753"/>
      <w:bookmarkStart w:id="811" w:name="_Toc439323611"/>
      <w:bookmarkStart w:id="812" w:name="_Toc439323727"/>
      <w:bookmarkStart w:id="813" w:name="_Toc440297061"/>
      <w:bookmarkStart w:id="814" w:name="_Toc440356622"/>
      <w:bookmarkStart w:id="815" w:name="_Toc440631758"/>
      <w:bookmarkStart w:id="816" w:name="_Toc440876543"/>
      <w:bookmarkStart w:id="817" w:name="_Toc441130615"/>
      <w:bookmarkStart w:id="818" w:name="_Toc441157118"/>
      <w:bookmarkStart w:id="819" w:name="_Toc447292137"/>
      <w:bookmarkStart w:id="820" w:name="_Toc462234895"/>
      <w:bookmarkStart w:id="821" w:name="_Toc466966862"/>
      <w:bookmarkStart w:id="822" w:name="_Toc468806113"/>
      <w:bookmarkStart w:id="823" w:name="_Toc469480380"/>
      <w:bookmarkStart w:id="824" w:name="_Toc472416897"/>
      <w:bookmarkStart w:id="825" w:name="_Toc498523127"/>
      <w:bookmarkStart w:id="826" w:name="_Ref194833053"/>
      <w:bookmarkStart w:id="827" w:name="_Ref223496951"/>
      <w:bookmarkStart w:id="828" w:name="_Ref223496970"/>
      <w:r w:rsidRPr="002A505E">
        <w:rPr>
          <w:b w:val="0"/>
          <w:szCs w:val="24"/>
        </w:rPr>
        <w:t>Участник</w:t>
      </w:r>
      <w:r w:rsidR="002B5044" w:rsidRPr="002A505E">
        <w:rPr>
          <w:b w:val="0"/>
          <w:szCs w:val="24"/>
        </w:rPr>
        <w:t xml:space="preserve"> в составе свое</w:t>
      </w:r>
      <w:r w:rsidR="00841A6F" w:rsidRPr="002A505E">
        <w:rPr>
          <w:b w:val="0"/>
          <w:szCs w:val="24"/>
        </w:rPr>
        <w:t>й</w:t>
      </w:r>
      <w:r w:rsidR="002B5044" w:rsidRPr="002A505E">
        <w:rPr>
          <w:b w:val="0"/>
          <w:szCs w:val="24"/>
        </w:rPr>
        <w:t xml:space="preserve"> </w:t>
      </w:r>
      <w:r w:rsidR="00841A6F" w:rsidRPr="002A505E">
        <w:rPr>
          <w:b w:val="0"/>
          <w:szCs w:val="24"/>
        </w:rPr>
        <w:t>Заявки</w:t>
      </w:r>
      <w:r w:rsidR="002B5044" w:rsidRPr="002A505E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2A505E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2A505E">
        <w:rPr>
          <w:b w:val="0"/>
          <w:szCs w:val="24"/>
        </w:rPr>
        <w:t>).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9" w:name="_Toc439166314"/>
      <w:bookmarkStart w:id="830" w:name="_Toc439170662"/>
      <w:bookmarkStart w:id="831" w:name="_Toc439172764"/>
      <w:bookmarkStart w:id="832" w:name="_Toc439173208"/>
      <w:bookmarkStart w:id="833" w:name="_Toc439238202"/>
      <w:bookmarkStart w:id="834" w:name="_Toc439252754"/>
      <w:bookmarkStart w:id="835" w:name="_Toc439323612"/>
      <w:bookmarkStart w:id="836" w:name="_Toc439323728"/>
      <w:bookmarkStart w:id="837" w:name="_Toc440297062"/>
      <w:bookmarkStart w:id="838" w:name="_Toc440356623"/>
      <w:bookmarkStart w:id="839" w:name="_Toc440631759"/>
      <w:bookmarkStart w:id="840" w:name="_Toc440876544"/>
      <w:bookmarkStart w:id="841" w:name="_Toc441130616"/>
      <w:bookmarkStart w:id="842" w:name="_Toc441157119"/>
      <w:bookmarkStart w:id="843" w:name="_Toc447292138"/>
      <w:bookmarkStart w:id="844" w:name="_Toc462234896"/>
      <w:bookmarkStart w:id="845" w:name="_Toc466966863"/>
      <w:bookmarkStart w:id="846" w:name="_Toc468806114"/>
      <w:bookmarkStart w:id="847" w:name="_Toc469480381"/>
      <w:bookmarkStart w:id="848" w:name="_Toc472416898"/>
      <w:bookmarkStart w:id="849" w:name="_Toc498523128"/>
      <w:r w:rsidRPr="002A505E">
        <w:rPr>
          <w:b w:val="0"/>
          <w:szCs w:val="24"/>
        </w:rPr>
        <w:t>Дополнительные</w:t>
      </w:r>
      <w:r w:rsidRPr="00D053CF">
        <w:rPr>
          <w:b w:val="0"/>
          <w:szCs w:val="24"/>
        </w:rPr>
        <w:t xml:space="preserve">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2B5044" w:rsidRPr="00D053CF" w:rsidRDefault="002B5044" w:rsidP="0021751A">
      <w:pPr>
        <w:pStyle w:val="2"/>
        <w:ind w:left="1701" w:hanging="1134"/>
      </w:pPr>
      <w:bookmarkStart w:id="850" w:name="_Ref247513861"/>
      <w:bookmarkStart w:id="851" w:name="_Toc423421728"/>
      <w:bookmarkStart w:id="852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6"/>
      <w:bookmarkEnd w:id="827"/>
      <w:bookmarkEnd w:id="828"/>
      <w:r w:rsidRPr="00D053CF">
        <w:t>.</w:t>
      </w:r>
      <w:bookmarkEnd w:id="850"/>
      <w:bookmarkEnd w:id="851"/>
      <w:bookmarkEnd w:id="852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7"/>
      <w:bookmarkStart w:id="854" w:name="_Toc439170665"/>
      <w:bookmarkStart w:id="855" w:name="_Toc439172767"/>
      <w:bookmarkStart w:id="856" w:name="_Toc439173211"/>
      <w:bookmarkStart w:id="857" w:name="_Toc439238205"/>
      <w:bookmarkStart w:id="858" w:name="_Toc439252756"/>
      <w:bookmarkStart w:id="859" w:name="_Toc439323614"/>
      <w:bookmarkStart w:id="860" w:name="_Toc439323730"/>
      <w:bookmarkStart w:id="861" w:name="_Ref440292618"/>
      <w:bookmarkStart w:id="862" w:name="_Toc440297064"/>
      <w:bookmarkStart w:id="863" w:name="_Toc440356625"/>
      <w:bookmarkStart w:id="864" w:name="_Toc440631761"/>
      <w:bookmarkStart w:id="865" w:name="_Toc440876546"/>
      <w:bookmarkStart w:id="866" w:name="_Toc441130618"/>
      <w:bookmarkStart w:id="867" w:name="_Toc441157121"/>
      <w:bookmarkStart w:id="868" w:name="_Toc447292140"/>
      <w:bookmarkStart w:id="869" w:name="_Toc462234898"/>
      <w:bookmarkStart w:id="870" w:name="_Toc466966865"/>
      <w:bookmarkStart w:id="871" w:name="_Toc468806116"/>
      <w:bookmarkStart w:id="872" w:name="_Toc469480383"/>
      <w:bookmarkStart w:id="873" w:name="_Toc472416900"/>
      <w:bookmarkStart w:id="874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5" w:name="_Toc439166318"/>
      <w:bookmarkStart w:id="876" w:name="_Toc439170666"/>
      <w:bookmarkStart w:id="877" w:name="_Toc439172768"/>
      <w:bookmarkStart w:id="878" w:name="_Toc439173212"/>
      <w:bookmarkStart w:id="879" w:name="_Toc439238206"/>
      <w:bookmarkStart w:id="880" w:name="_Toc439252757"/>
      <w:bookmarkStart w:id="881" w:name="_Toc439323615"/>
      <w:bookmarkStart w:id="882" w:name="_Toc439323731"/>
      <w:bookmarkStart w:id="883" w:name="_Toc440297065"/>
      <w:bookmarkStart w:id="884" w:name="_Toc440356626"/>
      <w:bookmarkStart w:id="885" w:name="_Toc440631762"/>
      <w:bookmarkStart w:id="886" w:name="_Toc440876547"/>
      <w:bookmarkStart w:id="887" w:name="_Toc441130619"/>
      <w:bookmarkStart w:id="888" w:name="_Toc441157122"/>
      <w:bookmarkStart w:id="889" w:name="_Toc447292141"/>
      <w:bookmarkStart w:id="890" w:name="_Toc462234899"/>
      <w:bookmarkStart w:id="891" w:name="_Toc466966866"/>
      <w:bookmarkStart w:id="892" w:name="_Toc468806117"/>
      <w:bookmarkStart w:id="893" w:name="_Toc469480384"/>
      <w:bookmarkStart w:id="894" w:name="_Toc472416901"/>
      <w:bookmarkStart w:id="895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A549DD" w:rsidRPr="00D053CF" w:rsidRDefault="00A549DD" w:rsidP="00A549DD">
      <w:pPr>
        <w:pStyle w:val="2"/>
        <w:ind w:left="1701" w:hanging="1134"/>
      </w:pPr>
      <w:bookmarkStart w:id="896" w:name="_Toc248219573"/>
      <w:bookmarkStart w:id="897" w:name="_Toc256099315"/>
      <w:bookmarkStart w:id="898" w:name="_Toc423421664"/>
      <w:bookmarkStart w:id="899" w:name="_Toc447269813"/>
      <w:bookmarkStart w:id="900" w:name="_Toc498523132"/>
      <w:bookmarkEnd w:id="728"/>
      <w:bookmarkEnd w:id="729"/>
      <w:r w:rsidRPr="00D053CF">
        <w:t>Иные требования</w:t>
      </w:r>
      <w:bookmarkEnd w:id="896"/>
      <w:bookmarkEnd w:id="897"/>
      <w:bookmarkEnd w:id="898"/>
      <w:bookmarkEnd w:id="899"/>
      <w:bookmarkEnd w:id="900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01" w:name="_Toc447292143"/>
      <w:bookmarkStart w:id="902" w:name="_Toc462234901"/>
      <w:bookmarkStart w:id="903" w:name="_Toc466966868"/>
      <w:bookmarkStart w:id="904" w:name="_Toc468806119"/>
      <w:bookmarkStart w:id="905" w:name="_Toc469480386"/>
      <w:bookmarkStart w:id="906" w:name="_Toc472416903"/>
      <w:bookmarkStart w:id="907" w:name="_Toc498523133"/>
      <w:bookmarkStart w:id="908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01"/>
      <w:bookmarkEnd w:id="902"/>
      <w:bookmarkEnd w:id="903"/>
      <w:bookmarkEnd w:id="904"/>
      <w:bookmarkEnd w:id="905"/>
      <w:bookmarkEnd w:id="906"/>
      <w:bookmarkEnd w:id="907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9" w:name="_Toc447292144"/>
      <w:bookmarkStart w:id="910" w:name="_Toc462234902"/>
      <w:bookmarkStart w:id="911" w:name="_Toc466966869"/>
      <w:bookmarkStart w:id="912" w:name="_Toc468806120"/>
      <w:bookmarkStart w:id="913" w:name="_Toc469480387"/>
      <w:bookmarkStart w:id="914" w:name="_Toc472416904"/>
      <w:bookmarkStart w:id="915" w:name="_Toc498523134"/>
      <w:proofErr w:type="gramStart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proofErr w:type="gramEnd"/>
    </w:p>
    <w:p w:rsidR="00BE26DC" w:rsidRPr="00D053CF" w:rsidRDefault="00BE26DC" w:rsidP="00BE26DC">
      <w:pPr>
        <w:pStyle w:val="2"/>
        <w:ind w:left="1701" w:hanging="1134"/>
      </w:pPr>
      <w:bookmarkStart w:id="916" w:name="_Toc461809058"/>
      <w:bookmarkStart w:id="917" w:name="_Toc462216759"/>
      <w:bookmarkStart w:id="918" w:name="_Toc498523135"/>
      <w:r w:rsidRPr="00D053CF">
        <w:lastRenderedPageBreak/>
        <w:t>Альтернативные предложения</w:t>
      </w:r>
      <w:bookmarkStart w:id="919" w:name="_Ref56252639"/>
      <w:bookmarkEnd w:id="916"/>
      <w:bookmarkEnd w:id="917"/>
      <w:bookmarkEnd w:id="918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20" w:name="_Toc461809059"/>
      <w:bookmarkStart w:id="921" w:name="_Toc462216760"/>
      <w:bookmarkStart w:id="922" w:name="_Toc462234904"/>
      <w:bookmarkStart w:id="923" w:name="_Toc466966871"/>
      <w:bookmarkStart w:id="924" w:name="_Toc468806122"/>
      <w:bookmarkStart w:id="925" w:name="_Toc469480389"/>
      <w:bookmarkStart w:id="926" w:name="_Toc472416906"/>
      <w:bookmarkStart w:id="927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8" w:name="_Ref440270602"/>
      <w:bookmarkStart w:id="929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8"/>
      <w:bookmarkEnd w:id="929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30" w:name="_Ref55336310"/>
      <w:bookmarkStart w:id="931" w:name="_Toc57314672"/>
      <w:bookmarkStart w:id="932" w:name="_Toc69728986"/>
      <w:bookmarkStart w:id="933" w:name="_Toc98253919"/>
      <w:bookmarkStart w:id="934" w:name="_Toc165173847"/>
      <w:bookmarkStart w:id="935" w:name="_Toc423423667"/>
      <w:bookmarkStart w:id="936" w:name="_Toc498523138"/>
      <w:r w:rsidRPr="00D053CF">
        <w:t xml:space="preserve">Письмо о подаче оферты </w:t>
      </w:r>
      <w:bookmarkStart w:id="937" w:name="_Ref22846535"/>
      <w:r w:rsidRPr="00D053CF">
        <w:t>(</w:t>
      </w:r>
      <w:bookmarkEnd w:id="937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D053CF" w:rsidRDefault="004F4D80" w:rsidP="004F4D80">
      <w:pPr>
        <w:pStyle w:val="3"/>
        <w:rPr>
          <w:szCs w:val="24"/>
        </w:rPr>
      </w:pPr>
      <w:bookmarkStart w:id="938" w:name="_Toc98253920"/>
      <w:bookmarkStart w:id="939" w:name="_Toc157248174"/>
      <w:bookmarkStart w:id="940" w:name="_Toc157496543"/>
      <w:bookmarkStart w:id="941" w:name="_Toc158206082"/>
      <w:bookmarkStart w:id="942" w:name="_Toc164057767"/>
      <w:bookmarkStart w:id="943" w:name="_Toc164137117"/>
      <w:bookmarkStart w:id="944" w:name="_Toc164161277"/>
      <w:bookmarkStart w:id="945" w:name="_Toc165173848"/>
      <w:bookmarkStart w:id="946" w:name="_Toc439170673"/>
      <w:bookmarkStart w:id="947" w:name="_Toc439172775"/>
      <w:bookmarkStart w:id="948" w:name="_Toc439173219"/>
      <w:bookmarkStart w:id="949" w:name="_Toc439238213"/>
      <w:bookmarkStart w:id="950" w:name="_Toc440297069"/>
      <w:bookmarkStart w:id="951" w:name="_Toc440356630"/>
      <w:bookmarkStart w:id="952" w:name="_Toc462234907"/>
      <w:bookmarkStart w:id="953" w:name="_Toc472416909"/>
      <w:bookmarkStart w:id="954" w:name="_Toc498523139"/>
      <w:r w:rsidRPr="00D053CF">
        <w:rPr>
          <w:szCs w:val="24"/>
        </w:rPr>
        <w:t>Форма письма о подаче оферты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5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</w:t>
            </w:r>
            <w:proofErr w:type="spellStart"/>
            <w:r w:rsidRPr="00D053CF">
              <w:t>руб.РФ</w:t>
            </w:r>
            <w:proofErr w:type="spellEnd"/>
            <w:r w:rsidRPr="00D053CF">
              <w:t>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3359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3359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3359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33596A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33596A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33596A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33596A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33596A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33596A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33596A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33596A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33596A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6" w:name="_Toc98253921"/>
      <w:bookmarkStart w:id="957" w:name="_Toc157248175"/>
      <w:bookmarkStart w:id="958" w:name="_Toc157496544"/>
      <w:bookmarkStart w:id="959" w:name="_Toc158206083"/>
      <w:bookmarkStart w:id="960" w:name="_Toc164057768"/>
      <w:bookmarkStart w:id="961" w:name="_Toc164137118"/>
      <w:bookmarkStart w:id="962" w:name="_Toc164161278"/>
      <w:bookmarkStart w:id="963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64" w:name="_Toc439170674"/>
      <w:bookmarkStart w:id="965" w:name="_Toc439172776"/>
      <w:bookmarkStart w:id="966" w:name="_Toc439173220"/>
      <w:bookmarkStart w:id="967" w:name="_Toc439238214"/>
      <w:bookmarkStart w:id="968" w:name="_Toc439252762"/>
      <w:bookmarkStart w:id="969" w:name="_Toc439323736"/>
      <w:bookmarkStart w:id="970" w:name="_Toc440297070"/>
      <w:bookmarkStart w:id="971" w:name="_Toc440356631"/>
      <w:bookmarkStart w:id="972" w:name="_Toc440631767"/>
      <w:bookmarkStart w:id="973" w:name="_Toc440876551"/>
      <w:bookmarkStart w:id="974" w:name="_Toc441130623"/>
      <w:bookmarkStart w:id="975" w:name="_Toc441157126"/>
      <w:bookmarkStart w:id="976" w:name="_Toc447292148"/>
      <w:bookmarkStart w:id="977" w:name="_Toc462234908"/>
      <w:bookmarkStart w:id="978" w:name="_Toc472416910"/>
      <w:bookmarkStart w:id="979" w:name="_Toc498523140"/>
      <w:r w:rsidRPr="00D053CF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80" w:name="_Ref55335821"/>
      <w:bookmarkStart w:id="981" w:name="_Ref55336345"/>
      <w:bookmarkStart w:id="982" w:name="_Toc57314674"/>
      <w:bookmarkStart w:id="983" w:name="_Toc69728988"/>
      <w:bookmarkStart w:id="984" w:name="_Toc98253922"/>
      <w:bookmarkStart w:id="985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6" w:name="_Ref440271964"/>
      <w:bookmarkStart w:id="987" w:name="_Toc440297071"/>
      <w:bookmarkStart w:id="988" w:name="_Toc440356632"/>
      <w:bookmarkStart w:id="989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6"/>
      <w:bookmarkEnd w:id="987"/>
      <w:bookmarkEnd w:id="988"/>
      <w:bookmarkEnd w:id="989"/>
    </w:p>
    <w:p w:rsidR="00920CB0" w:rsidRPr="00D053CF" w:rsidRDefault="00920CB0" w:rsidP="0033596A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990" w:name="_Toc439238216"/>
      <w:bookmarkStart w:id="991" w:name="_Toc439252764"/>
      <w:bookmarkStart w:id="992" w:name="_Toc439323738"/>
      <w:bookmarkStart w:id="993" w:name="_Toc440297072"/>
      <w:bookmarkStart w:id="994" w:name="_Toc440356633"/>
      <w:bookmarkStart w:id="995" w:name="_Toc440631769"/>
      <w:bookmarkStart w:id="996" w:name="_Toc440876553"/>
      <w:bookmarkStart w:id="997" w:name="_Toc441130625"/>
      <w:bookmarkStart w:id="998" w:name="_Toc441157128"/>
      <w:bookmarkStart w:id="999" w:name="_Toc447292150"/>
      <w:bookmarkStart w:id="1000" w:name="_Toc462234910"/>
      <w:bookmarkStart w:id="1001" w:name="_Toc472416912"/>
      <w:bookmarkStart w:id="1002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D053CF">
        <w:t>противодействии</w:t>
      </w:r>
      <w:proofErr w:type="gramEnd"/>
      <w:r w:rsidRPr="00D053CF">
        <w:t xml:space="preserve">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33596A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33596A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</w:t>
      </w:r>
      <w:proofErr w:type="gramStart"/>
      <w:r w:rsidRPr="00D053CF">
        <w:t>числе</w:t>
      </w:r>
      <w:proofErr w:type="gramEnd"/>
      <w:r w:rsidRPr="00D053CF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3359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33596A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33596A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3359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3359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3359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3359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3359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33596A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33596A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3359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3359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3359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3359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3359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В </w:t>
      </w:r>
      <w:proofErr w:type="gramStart"/>
      <w:r w:rsidRPr="00D053CF">
        <w:t>случае</w:t>
      </w:r>
      <w:proofErr w:type="gramEnd"/>
      <w:r w:rsidRPr="00D053CF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 xml:space="preserve">форме. В </w:t>
      </w:r>
      <w:proofErr w:type="gramStart"/>
      <w:r w:rsidRPr="00D053CF">
        <w:t>таком</w:t>
      </w:r>
      <w:proofErr w:type="gramEnd"/>
      <w:r w:rsidRPr="00D053CF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3359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3359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41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03" w:name="_Toc423423668"/>
      <w:bookmarkStart w:id="1004" w:name="_Ref440271072"/>
      <w:bookmarkStart w:id="1005" w:name="_Ref440273986"/>
      <w:bookmarkStart w:id="1006" w:name="_Ref440274337"/>
      <w:bookmarkStart w:id="1007" w:name="_Ref440274913"/>
      <w:bookmarkStart w:id="1008" w:name="_Ref440284918"/>
      <w:bookmarkStart w:id="1009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80"/>
      <w:bookmarkEnd w:id="981"/>
      <w:bookmarkEnd w:id="982"/>
      <w:bookmarkEnd w:id="983"/>
      <w:bookmarkEnd w:id="984"/>
      <w:bookmarkEnd w:id="985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10" w:name="_Toc98253923"/>
      <w:bookmarkStart w:id="1011" w:name="_Toc157248177"/>
      <w:bookmarkStart w:id="1012" w:name="_Toc157496546"/>
      <w:bookmarkStart w:id="1013" w:name="_Toc158206085"/>
      <w:bookmarkStart w:id="1014" w:name="_Toc164057770"/>
      <w:bookmarkStart w:id="1015" w:name="_Toc164137120"/>
      <w:bookmarkStart w:id="1016" w:name="_Toc164161280"/>
      <w:bookmarkStart w:id="1017" w:name="_Toc165173851"/>
      <w:bookmarkStart w:id="1018" w:name="_Ref264038986"/>
      <w:bookmarkStart w:id="1019" w:name="_Ref264359294"/>
      <w:bookmarkStart w:id="1020" w:name="_Toc439170676"/>
      <w:bookmarkStart w:id="1021" w:name="_Toc439172778"/>
      <w:bookmarkStart w:id="1022" w:name="_Toc439173222"/>
      <w:bookmarkStart w:id="1023" w:name="_Toc439238218"/>
      <w:bookmarkStart w:id="1024" w:name="_Toc439252766"/>
      <w:bookmarkStart w:id="1025" w:name="_Toc439323740"/>
      <w:bookmarkStart w:id="1026" w:name="_Toc440297074"/>
      <w:bookmarkStart w:id="1027" w:name="_Toc440356635"/>
      <w:bookmarkStart w:id="1028" w:name="_Toc440631771"/>
      <w:bookmarkStart w:id="1029" w:name="_Toc440876555"/>
      <w:bookmarkStart w:id="1030" w:name="_Toc441130627"/>
      <w:bookmarkStart w:id="1031" w:name="_Toc441157130"/>
      <w:bookmarkStart w:id="1032" w:name="_Toc447292152"/>
      <w:bookmarkStart w:id="1033" w:name="_Toc462234912"/>
      <w:bookmarkStart w:id="1034" w:name="_Toc466966879"/>
      <w:bookmarkStart w:id="1035" w:name="_Toc468806130"/>
      <w:bookmarkStart w:id="1036" w:name="_Toc469480397"/>
      <w:bookmarkStart w:id="1037" w:name="_Toc472416914"/>
      <w:bookmarkStart w:id="1038" w:name="_Toc498523144"/>
      <w:r w:rsidRPr="00D053CF">
        <w:rPr>
          <w:szCs w:val="24"/>
        </w:rPr>
        <w:t xml:space="preserve">Форма 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r w:rsidR="00492C8B" w:rsidRPr="00D053CF">
        <w:rPr>
          <w:szCs w:val="24"/>
        </w:rPr>
        <w:t>Сводной таблицы стоимости</w:t>
      </w:r>
      <w:bookmarkEnd w:id="1024"/>
      <w:bookmarkEnd w:id="1025"/>
      <w:bookmarkEnd w:id="1026"/>
      <w:bookmarkEnd w:id="1027"/>
      <w:bookmarkEnd w:id="1028"/>
      <w:bookmarkEnd w:id="1029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33596A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33596A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9" w:name="_Toc176765534"/>
      <w:bookmarkStart w:id="1040" w:name="_Toc198979983"/>
      <w:bookmarkStart w:id="1041" w:name="_Toc217466315"/>
      <w:bookmarkStart w:id="1042" w:name="_Toc217702856"/>
      <w:bookmarkStart w:id="1043" w:name="_Toc233601974"/>
      <w:bookmarkStart w:id="1044" w:name="_Toc263343460"/>
      <w:r w:rsidRPr="00D053CF">
        <w:rPr>
          <w:b w:val="0"/>
          <w:szCs w:val="24"/>
        </w:rPr>
        <w:br w:type="page"/>
      </w:r>
      <w:bookmarkStart w:id="1045" w:name="_Toc439170677"/>
      <w:bookmarkStart w:id="1046" w:name="_Toc439172779"/>
      <w:bookmarkStart w:id="1047" w:name="_Toc439173223"/>
      <w:bookmarkStart w:id="1048" w:name="_Toc439238219"/>
      <w:bookmarkStart w:id="1049" w:name="_Toc439252767"/>
      <w:bookmarkStart w:id="1050" w:name="_Toc439323741"/>
      <w:bookmarkStart w:id="1051" w:name="_Toc440297075"/>
      <w:bookmarkStart w:id="1052" w:name="_Toc440356636"/>
      <w:bookmarkStart w:id="1053" w:name="_Toc440631772"/>
      <w:bookmarkStart w:id="1054" w:name="_Toc440876556"/>
      <w:bookmarkStart w:id="1055" w:name="_Toc441130628"/>
      <w:bookmarkStart w:id="1056" w:name="_Toc441157131"/>
      <w:bookmarkStart w:id="1057" w:name="_Toc447292153"/>
      <w:bookmarkStart w:id="1058" w:name="_Toc462234913"/>
      <w:bookmarkStart w:id="1059" w:name="_Toc466966880"/>
      <w:bookmarkStart w:id="1060" w:name="_Toc468806131"/>
      <w:bookmarkStart w:id="1061" w:name="_Toc469480398"/>
      <w:bookmarkStart w:id="1062" w:name="_Toc472416915"/>
      <w:bookmarkStart w:id="1063" w:name="_Toc498523145"/>
      <w:r w:rsidRPr="00D053CF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D053CF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64" w:name="_Ref86826666"/>
      <w:bookmarkStart w:id="1065" w:name="_Toc90385112"/>
      <w:bookmarkStart w:id="1066" w:name="_Toc98253925"/>
      <w:bookmarkStart w:id="1067" w:name="_Toc165173853"/>
      <w:bookmarkStart w:id="1068" w:name="_Toc423423669"/>
      <w:bookmarkStart w:id="1069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64"/>
      <w:bookmarkEnd w:id="1065"/>
      <w:bookmarkEnd w:id="1066"/>
      <w:bookmarkEnd w:id="1067"/>
      <w:bookmarkEnd w:id="1068"/>
      <w:bookmarkEnd w:id="1069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70" w:name="_Toc90385113"/>
      <w:bookmarkStart w:id="1071" w:name="_Toc98253926"/>
      <w:bookmarkStart w:id="1072" w:name="_Toc157248180"/>
      <w:bookmarkStart w:id="1073" w:name="_Toc157496549"/>
      <w:bookmarkStart w:id="1074" w:name="_Toc158206088"/>
      <w:bookmarkStart w:id="1075" w:name="_Toc164057773"/>
      <w:bookmarkStart w:id="1076" w:name="_Toc164137123"/>
      <w:bookmarkStart w:id="1077" w:name="_Toc164161283"/>
      <w:bookmarkStart w:id="1078" w:name="_Toc165173854"/>
      <w:bookmarkStart w:id="1079" w:name="_Ref193690005"/>
      <w:bookmarkStart w:id="1080" w:name="_Toc439170679"/>
      <w:bookmarkStart w:id="1081" w:name="_Toc439172781"/>
      <w:bookmarkStart w:id="1082" w:name="_Toc439173225"/>
      <w:bookmarkStart w:id="1083" w:name="_Toc439238221"/>
      <w:bookmarkStart w:id="1084" w:name="_Toc439252769"/>
      <w:bookmarkStart w:id="1085" w:name="_Toc439323743"/>
      <w:bookmarkStart w:id="1086" w:name="_Toc440297077"/>
      <w:bookmarkStart w:id="1087" w:name="_Toc440356638"/>
      <w:bookmarkStart w:id="1088" w:name="_Toc440631774"/>
      <w:bookmarkStart w:id="1089" w:name="_Toc440876558"/>
      <w:bookmarkStart w:id="1090" w:name="_Toc441130630"/>
      <w:bookmarkStart w:id="1091" w:name="_Toc441157133"/>
      <w:bookmarkStart w:id="1092" w:name="_Toc447292155"/>
      <w:bookmarkStart w:id="1093" w:name="_Toc462234915"/>
      <w:bookmarkStart w:id="1094" w:name="_Toc466966882"/>
      <w:bookmarkStart w:id="1095" w:name="_Toc468806133"/>
      <w:bookmarkStart w:id="1096" w:name="_Toc469480400"/>
      <w:bookmarkStart w:id="1097" w:name="_Toc472416917"/>
      <w:bookmarkStart w:id="1098" w:name="_Toc498523147"/>
      <w:r w:rsidRPr="00D053CF">
        <w:rPr>
          <w:szCs w:val="24"/>
        </w:rPr>
        <w:t xml:space="preserve">Форма 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r w:rsidRPr="00D053CF">
        <w:rPr>
          <w:szCs w:val="24"/>
        </w:rPr>
        <w:t>технического предложения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9" w:name="_Ref55335818"/>
      <w:bookmarkStart w:id="1100" w:name="_Ref55336334"/>
      <w:bookmarkStart w:id="1101" w:name="_Toc57314673"/>
      <w:bookmarkStart w:id="1102" w:name="_Toc69728987"/>
      <w:bookmarkStart w:id="1103" w:name="_Toc98253928"/>
      <w:bookmarkStart w:id="1104" w:name="_Toc165173856"/>
      <w:bookmarkStart w:id="1105" w:name="_Ref194749150"/>
      <w:bookmarkStart w:id="1106" w:name="_Ref194750368"/>
      <w:bookmarkStart w:id="1107" w:name="_Ref89649494"/>
      <w:bookmarkStart w:id="1108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9" w:name="_Toc176765537"/>
      <w:bookmarkStart w:id="1110" w:name="_Toc198979986"/>
      <w:bookmarkStart w:id="1111" w:name="_Toc217466321"/>
      <w:bookmarkStart w:id="1112" w:name="_Toc217702859"/>
      <w:bookmarkStart w:id="1113" w:name="_Toc233601977"/>
      <w:bookmarkStart w:id="1114" w:name="_Toc263343463"/>
      <w:bookmarkStart w:id="1115" w:name="_Toc439170680"/>
      <w:bookmarkStart w:id="1116" w:name="_Toc439172782"/>
      <w:bookmarkStart w:id="1117" w:name="_Toc439173226"/>
      <w:bookmarkStart w:id="1118" w:name="_Toc439238222"/>
      <w:bookmarkStart w:id="1119" w:name="_Toc439252770"/>
      <w:bookmarkStart w:id="1120" w:name="_Toc439323744"/>
      <w:bookmarkStart w:id="1121" w:name="_Toc440297078"/>
      <w:bookmarkStart w:id="1122" w:name="_Toc440356639"/>
      <w:bookmarkStart w:id="1123" w:name="_Toc440631775"/>
      <w:bookmarkStart w:id="1124" w:name="_Toc440876559"/>
      <w:bookmarkStart w:id="1125" w:name="_Toc441130631"/>
      <w:bookmarkStart w:id="1126" w:name="_Toc441157134"/>
      <w:bookmarkStart w:id="1127" w:name="_Toc447292156"/>
      <w:bookmarkStart w:id="1128" w:name="_Toc462234916"/>
      <w:bookmarkStart w:id="1129" w:name="_Toc466966883"/>
      <w:bookmarkStart w:id="1130" w:name="_Toc468806134"/>
      <w:bookmarkStart w:id="1131" w:name="_Toc469480401"/>
      <w:bookmarkStart w:id="1132" w:name="_Toc472416918"/>
      <w:bookmarkStart w:id="1133" w:name="_Toc498523148"/>
      <w:r w:rsidRPr="00D053CF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</w:t>
      </w:r>
      <w:proofErr w:type="gramStart"/>
      <w:r w:rsidRPr="00D053CF">
        <w:rPr>
          <w:sz w:val="24"/>
          <w:szCs w:val="24"/>
        </w:rPr>
        <w:t>предложении</w:t>
      </w:r>
      <w:proofErr w:type="gramEnd"/>
      <w:r w:rsidRPr="00D053CF">
        <w:rPr>
          <w:sz w:val="24"/>
          <w:szCs w:val="24"/>
        </w:rPr>
        <w:t xml:space="preserve">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34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5" w:name="_Toc423423670"/>
      <w:bookmarkStart w:id="1136" w:name="_Ref440271036"/>
      <w:bookmarkStart w:id="1137" w:name="_Ref440274366"/>
      <w:bookmarkStart w:id="1138" w:name="_Ref440274902"/>
      <w:bookmarkStart w:id="1139" w:name="_Ref440284947"/>
      <w:bookmarkStart w:id="1140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41" w:name="_Toc98253929"/>
      <w:bookmarkStart w:id="1142" w:name="_Toc157248183"/>
      <w:bookmarkStart w:id="1143" w:name="_Toc157496552"/>
      <w:bookmarkStart w:id="1144" w:name="_Toc158206091"/>
      <w:bookmarkStart w:id="1145" w:name="_Toc164057776"/>
      <w:bookmarkStart w:id="1146" w:name="_Toc164137126"/>
      <w:bookmarkStart w:id="1147" w:name="_Toc164161286"/>
      <w:bookmarkStart w:id="1148" w:name="_Toc165173857"/>
      <w:bookmarkStart w:id="1149" w:name="_Toc439170682"/>
      <w:bookmarkStart w:id="1150" w:name="_Toc439172784"/>
      <w:bookmarkStart w:id="1151" w:name="_Toc439173228"/>
      <w:bookmarkStart w:id="1152" w:name="_Toc439238224"/>
      <w:bookmarkStart w:id="1153" w:name="_Toc439252772"/>
      <w:bookmarkStart w:id="1154" w:name="_Toc439323746"/>
      <w:bookmarkStart w:id="1155" w:name="_Toc440297080"/>
      <w:bookmarkStart w:id="1156" w:name="_Toc440356641"/>
      <w:bookmarkStart w:id="1157" w:name="_Toc440631777"/>
      <w:bookmarkStart w:id="1158" w:name="_Toc440876561"/>
      <w:bookmarkStart w:id="1159" w:name="_Toc441130633"/>
      <w:bookmarkStart w:id="1160" w:name="_Toc441157136"/>
      <w:bookmarkStart w:id="1161" w:name="_Toc447292158"/>
      <w:bookmarkStart w:id="1162" w:name="_Toc462234918"/>
      <w:bookmarkStart w:id="1163" w:name="_Toc466966885"/>
      <w:bookmarkStart w:id="1164" w:name="_Toc468806136"/>
      <w:bookmarkStart w:id="1165" w:name="_Toc469480403"/>
      <w:bookmarkStart w:id="1166" w:name="_Toc472416920"/>
      <w:bookmarkStart w:id="1167" w:name="_Toc498523150"/>
      <w:r w:rsidRPr="00D053CF">
        <w:rPr>
          <w:b w:val="0"/>
          <w:szCs w:val="24"/>
        </w:rPr>
        <w:t xml:space="preserve">Форма </w:t>
      </w:r>
      <w:bookmarkEnd w:id="1141"/>
      <w:r w:rsidRPr="00D053CF">
        <w:rPr>
          <w:b w:val="0"/>
          <w:szCs w:val="24"/>
        </w:rPr>
        <w:t xml:space="preserve">графика 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="00360AA5" w:rsidRPr="00D053CF">
        <w:rPr>
          <w:b w:val="0"/>
          <w:szCs w:val="24"/>
        </w:rPr>
        <w:t>выполнения поставок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3359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3359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3359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8" w:name="_Toc171070556"/>
      <w:bookmarkStart w:id="1169" w:name="_Toc98253927"/>
      <w:bookmarkStart w:id="1170" w:name="_Toc176605808"/>
      <w:bookmarkStart w:id="1171" w:name="_Toc176611017"/>
      <w:bookmarkStart w:id="1172" w:name="_Toc176611073"/>
      <w:bookmarkStart w:id="1173" w:name="_Toc176668676"/>
      <w:bookmarkStart w:id="1174" w:name="_Toc176684336"/>
      <w:bookmarkStart w:id="1175" w:name="_Toc176746279"/>
      <w:bookmarkStart w:id="1176" w:name="_Toc176747346"/>
      <w:bookmarkStart w:id="1177" w:name="_Toc198979988"/>
      <w:bookmarkStart w:id="1178" w:name="_Toc217466324"/>
      <w:bookmarkStart w:id="1179" w:name="_Toc217702862"/>
      <w:bookmarkStart w:id="1180" w:name="_Toc233601980"/>
      <w:bookmarkStart w:id="1181" w:name="_Toc263343466"/>
      <w:r w:rsidRPr="00D053CF">
        <w:rPr>
          <w:b w:val="0"/>
          <w:szCs w:val="24"/>
        </w:rPr>
        <w:br w:type="page"/>
      </w:r>
      <w:bookmarkStart w:id="1182" w:name="_Toc439170683"/>
      <w:bookmarkStart w:id="1183" w:name="_Toc439172785"/>
      <w:bookmarkStart w:id="1184" w:name="_Toc439173229"/>
      <w:bookmarkStart w:id="1185" w:name="_Toc439238225"/>
      <w:bookmarkStart w:id="1186" w:name="_Toc439252773"/>
      <w:bookmarkStart w:id="1187" w:name="_Toc439323747"/>
      <w:bookmarkStart w:id="1188" w:name="_Toc440297081"/>
      <w:bookmarkStart w:id="1189" w:name="_Toc440356642"/>
      <w:bookmarkStart w:id="1190" w:name="_Toc440631778"/>
      <w:bookmarkStart w:id="1191" w:name="_Toc440876562"/>
      <w:bookmarkStart w:id="1192" w:name="_Toc441130634"/>
      <w:bookmarkStart w:id="1193" w:name="_Toc441157137"/>
      <w:bookmarkStart w:id="1194" w:name="_Toc447292159"/>
      <w:bookmarkStart w:id="1195" w:name="_Toc462234919"/>
      <w:bookmarkStart w:id="1196" w:name="_Toc466966886"/>
      <w:bookmarkStart w:id="1197" w:name="_Toc468806137"/>
      <w:bookmarkStart w:id="1198" w:name="_Toc469480404"/>
      <w:bookmarkStart w:id="1199" w:name="_Toc472416921"/>
      <w:bookmarkStart w:id="1200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  <w:proofErr w:type="gramEnd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Hlt22846931"/>
      <w:bookmarkStart w:id="1202" w:name="_Ref93264992"/>
      <w:bookmarkStart w:id="1203" w:name="_Ref93265116"/>
      <w:bookmarkStart w:id="1204" w:name="_Toc98253933"/>
      <w:bookmarkStart w:id="1205" w:name="_Toc165173859"/>
      <w:bookmarkStart w:id="1206" w:name="_Toc423423671"/>
      <w:bookmarkStart w:id="1207" w:name="_Toc498523152"/>
      <w:bookmarkEnd w:id="1201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7"/>
      <w:bookmarkEnd w:id="1108"/>
      <w:bookmarkEnd w:id="1202"/>
      <w:bookmarkEnd w:id="1203"/>
      <w:bookmarkEnd w:id="1204"/>
      <w:bookmarkEnd w:id="1205"/>
      <w:bookmarkEnd w:id="1206"/>
      <w:bookmarkEnd w:id="1207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8" w:name="_Toc439170685"/>
      <w:bookmarkStart w:id="1209" w:name="_Toc439172787"/>
      <w:bookmarkStart w:id="1210" w:name="_Toc439173231"/>
      <w:bookmarkStart w:id="1211" w:name="_Toc439238227"/>
      <w:bookmarkStart w:id="1212" w:name="_Toc439252775"/>
      <w:bookmarkStart w:id="1213" w:name="_Toc439323749"/>
      <w:bookmarkStart w:id="1214" w:name="_Toc440297083"/>
      <w:bookmarkStart w:id="1215" w:name="_Toc440356644"/>
      <w:bookmarkStart w:id="1216" w:name="_Toc440631780"/>
      <w:bookmarkStart w:id="1217" w:name="_Toc440876564"/>
      <w:bookmarkStart w:id="1218" w:name="_Toc441130636"/>
      <w:bookmarkStart w:id="1219" w:name="_Toc441157139"/>
      <w:bookmarkStart w:id="1220" w:name="_Toc447292161"/>
      <w:bookmarkStart w:id="1221" w:name="_Toc462234921"/>
      <w:bookmarkStart w:id="1222" w:name="_Toc466966888"/>
      <w:bookmarkStart w:id="1223" w:name="_Toc468806139"/>
      <w:bookmarkStart w:id="1224" w:name="_Toc469480406"/>
      <w:bookmarkStart w:id="1225" w:name="_Toc472416923"/>
      <w:bookmarkStart w:id="1226" w:name="_Toc498523153"/>
      <w:bookmarkStart w:id="1227" w:name="_Toc157248186"/>
      <w:bookmarkStart w:id="1228" w:name="_Toc157496555"/>
      <w:bookmarkStart w:id="1229" w:name="_Toc158206094"/>
      <w:bookmarkStart w:id="1230" w:name="_Toc164057779"/>
      <w:bookmarkStart w:id="1231" w:name="_Toc164137129"/>
      <w:bookmarkStart w:id="1232" w:name="_Toc164161289"/>
      <w:bookmarkStart w:id="1233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r w:rsidRPr="00D053CF">
        <w:rPr>
          <w:b w:val="0"/>
          <w:szCs w:val="24"/>
        </w:rPr>
        <w:t xml:space="preserve"> </w:t>
      </w:r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3359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3359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3359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3359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3359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3359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34" w:name="_Toc439170686"/>
      <w:bookmarkStart w:id="1235" w:name="_Toc439172788"/>
      <w:bookmarkStart w:id="1236" w:name="_Toc439173232"/>
      <w:bookmarkStart w:id="1237" w:name="_Toc439238228"/>
      <w:bookmarkStart w:id="1238" w:name="_Toc439252776"/>
      <w:bookmarkStart w:id="1239" w:name="_Toc439323750"/>
      <w:bookmarkStart w:id="1240" w:name="_Toc440297084"/>
      <w:bookmarkStart w:id="1241" w:name="_Toc440356645"/>
      <w:bookmarkStart w:id="1242" w:name="_Toc440631781"/>
      <w:bookmarkStart w:id="1243" w:name="_Toc440876565"/>
      <w:bookmarkStart w:id="1244" w:name="_Toc441130637"/>
      <w:bookmarkStart w:id="1245" w:name="_Toc441157140"/>
      <w:bookmarkStart w:id="1246" w:name="_Toc447292162"/>
      <w:bookmarkStart w:id="1247" w:name="_Toc462234922"/>
      <w:bookmarkStart w:id="1248" w:name="_Toc466966889"/>
      <w:bookmarkStart w:id="1249" w:name="_Toc468806140"/>
      <w:bookmarkStart w:id="1250" w:name="_Toc469480407"/>
      <w:bookmarkStart w:id="1251" w:name="_Toc472416924"/>
      <w:bookmarkStart w:id="1252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D053CF">
        <w:rPr>
          <w:sz w:val="24"/>
          <w:szCs w:val="24"/>
        </w:rPr>
        <w:t>протоколе</w:t>
      </w:r>
      <w:proofErr w:type="gramEnd"/>
      <w:r w:rsidRPr="00D053CF">
        <w:rPr>
          <w:sz w:val="24"/>
          <w:szCs w:val="24"/>
        </w:rPr>
        <w:t xml:space="preserve">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любом</w:t>
      </w:r>
      <w:proofErr w:type="gramEnd"/>
      <w:r w:rsidRPr="00D053CF">
        <w:rPr>
          <w:sz w:val="24"/>
          <w:szCs w:val="24"/>
        </w:rPr>
        <w:t xml:space="preserve">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3" w:name="_Ref55335823"/>
      <w:bookmarkStart w:id="1254" w:name="_Ref55336359"/>
      <w:bookmarkStart w:id="1255" w:name="_Toc57314675"/>
      <w:bookmarkStart w:id="1256" w:name="_Toc69728989"/>
      <w:bookmarkStart w:id="1257" w:name="_Toc98253939"/>
      <w:bookmarkStart w:id="1258" w:name="_Toc165173865"/>
      <w:bookmarkStart w:id="1259" w:name="_Toc423423672"/>
      <w:bookmarkStart w:id="1260" w:name="_Toc498523155"/>
      <w:bookmarkEnd w:id="955"/>
      <w:r w:rsidRPr="00D053CF">
        <w:lastRenderedPageBreak/>
        <w:t>Анкета (форма 6)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61" w:name="_Toc98253940"/>
      <w:bookmarkStart w:id="1262" w:name="_Toc157248192"/>
      <w:bookmarkStart w:id="1263" w:name="_Toc157496561"/>
      <w:bookmarkStart w:id="1264" w:name="_Toc158206100"/>
      <w:bookmarkStart w:id="1265" w:name="_Toc164057785"/>
      <w:bookmarkStart w:id="1266" w:name="_Toc164137135"/>
      <w:bookmarkStart w:id="1267" w:name="_Toc164161295"/>
      <w:bookmarkStart w:id="1268" w:name="_Toc165173866"/>
      <w:bookmarkStart w:id="1269" w:name="_Toc439170688"/>
      <w:bookmarkStart w:id="1270" w:name="_Toc439172790"/>
      <w:bookmarkStart w:id="1271" w:name="_Toc439173234"/>
      <w:bookmarkStart w:id="1272" w:name="_Toc439238230"/>
      <w:bookmarkStart w:id="1273" w:name="_Toc439252778"/>
      <w:bookmarkStart w:id="1274" w:name="_Ref440272119"/>
      <w:bookmarkStart w:id="1275" w:name="_Toc440297086"/>
      <w:bookmarkStart w:id="1276" w:name="_Toc440356647"/>
      <w:bookmarkStart w:id="1277" w:name="_Ref444162540"/>
      <w:bookmarkStart w:id="1278" w:name="_Toc447292164"/>
      <w:bookmarkStart w:id="1279" w:name="_Toc462234924"/>
      <w:bookmarkStart w:id="1280" w:name="_Toc472416926"/>
      <w:bookmarkStart w:id="1281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33596A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2A505E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2A505E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2A505E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2A505E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2A505E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283175">
              <w:rPr>
                <w:szCs w:val="24"/>
              </w:rPr>
              <w:t>Россети</w:t>
            </w:r>
            <w:proofErr w:type="spellEnd"/>
            <w:r w:rsidRPr="00283175">
              <w:rPr>
                <w:szCs w:val="24"/>
              </w:rPr>
              <w:t>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2A505E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2A505E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2A505E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33596A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2A505E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2A505E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2A505E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2A505E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33596A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82" w:name="_Toc439170689"/>
            <w:bookmarkStart w:id="1283" w:name="_Toc439172791"/>
            <w:bookmarkStart w:id="1284" w:name="_Toc439173235"/>
            <w:bookmarkStart w:id="1285" w:name="_Toc439238231"/>
            <w:bookmarkStart w:id="1286" w:name="_Toc439252779"/>
            <w:bookmarkStart w:id="1287" w:name="_Ref440272147"/>
            <w:bookmarkStart w:id="1288" w:name="_Toc440297087"/>
            <w:bookmarkStart w:id="1289" w:name="_Toc440356648"/>
            <w:bookmarkStart w:id="1290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2A505E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2A505E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91" w:name="_Ref491181272"/>
      <w:bookmarkStart w:id="1292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82"/>
      <w:bookmarkEnd w:id="1283"/>
      <w:bookmarkEnd w:id="1284"/>
      <w:bookmarkEnd w:id="1285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93" w:name="_Toc125426243"/>
      <w:bookmarkStart w:id="1294" w:name="_Toc396984070"/>
      <w:bookmarkStart w:id="1295" w:name="_Toc423423673"/>
      <w:bookmarkStart w:id="1296" w:name="_Toc439170691"/>
      <w:bookmarkStart w:id="1297" w:name="_Toc439172793"/>
      <w:bookmarkStart w:id="1298" w:name="_Toc439173237"/>
      <w:bookmarkStart w:id="1299" w:name="_Toc439238233"/>
      <w:bookmarkStart w:id="1300" w:name="_Toc439252780"/>
      <w:bookmarkStart w:id="1301" w:name="_Toc439323754"/>
      <w:bookmarkStart w:id="1302" w:name="_Toc440297088"/>
      <w:bookmarkStart w:id="1303" w:name="_Toc440356649"/>
      <w:bookmarkStart w:id="1304" w:name="_Toc440631785"/>
      <w:bookmarkStart w:id="1305" w:name="_Toc440876569"/>
      <w:bookmarkStart w:id="1306" w:name="_Toc441130641"/>
      <w:bookmarkStart w:id="1307" w:name="_Toc441157144"/>
      <w:bookmarkStart w:id="1308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8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9" w:name="_Toc439170690"/>
      <w:bookmarkStart w:id="1310" w:name="_Toc439172792"/>
      <w:bookmarkStart w:id="1311" w:name="_Toc439173236"/>
      <w:bookmarkStart w:id="1312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9"/>
    <w:bookmarkEnd w:id="1310"/>
    <w:bookmarkEnd w:id="1311"/>
    <w:bookmarkEnd w:id="1312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13" w:name="_Toc462234926"/>
      <w:bookmarkStart w:id="1314" w:name="_Toc472416928"/>
      <w:bookmarkStart w:id="1315" w:name="_Toc498523158"/>
      <w:r w:rsidRPr="00D053CF">
        <w:rPr>
          <w:szCs w:val="24"/>
        </w:rPr>
        <w:lastRenderedPageBreak/>
        <w:t>Инструкции по заполнению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13"/>
      <w:bookmarkEnd w:id="1314"/>
      <w:bookmarkEnd w:id="131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6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7" w:name="_Toc423423680"/>
      <w:bookmarkStart w:id="1318" w:name="_Ref440272035"/>
      <w:bookmarkStart w:id="1319" w:name="_Ref440274733"/>
      <w:bookmarkStart w:id="1320" w:name="_Toc498523159"/>
      <w:bookmarkStart w:id="1321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6"/>
      <w:bookmarkEnd w:id="1317"/>
      <w:bookmarkEnd w:id="1318"/>
      <w:bookmarkEnd w:id="1319"/>
      <w:bookmarkEnd w:id="1320"/>
      <w:bookmarkEnd w:id="1321"/>
    </w:p>
    <w:p w:rsidR="004F4D80" w:rsidRPr="00E40B10" w:rsidRDefault="00E40B10" w:rsidP="00E40B10">
      <w:pPr>
        <w:pStyle w:val="3"/>
        <w:rPr>
          <w:szCs w:val="24"/>
        </w:rPr>
      </w:pPr>
      <w:bookmarkStart w:id="1322" w:name="_Toc343690584"/>
      <w:bookmarkStart w:id="1323" w:name="_Toc372294428"/>
      <w:bookmarkStart w:id="1324" w:name="_Toc379288896"/>
      <w:bookmarkStart w:id="1325" w:name="_Toc384734780"/>
      <w:bookmarkStart w:id="1326" w:name="_Toc396984078"/>
      <w:bookmarkStart w:id="1327" w:name="_Toc423423681"/>
      <w:bookmarkStart w:id="1328" w:name="_Toc439170710"/>
      <w:bookmarkStart w:id="1329" w:name="_Toc439172812"/>
      <w:bookmarkStart w:id="1330" w:name="_Toc439173253"/>
      <w:bookmarkStart w:id="1331" w:name="_Toc439238249"/>
      <w:bookmarkStart w:id="1332" w:name="_Toc439252796"/>
      <w:bookmarkStart w:id="1333" w:name="_Toc439323770"/>
      <w:bookmarkStart w:id="1334" w:name="_Toc440361405"/>
      <w:bookmarkStart w:id="1335" w:name="_Toc440376287"/>
      <w:bookmarkStart w:id="1336" w:name="_Toc440382545"/>
      <w:bookmarkStart w:id="1337" w:name="_Toc440447215"/>
      <w:bookmarkStart w:id="1338" w:name="_Toc440632376"/>
      <w:bookmarkStart w:id="1339" w:name="_Toc440875148"/>
      <w:bookmarkStart w:id="1340" w:name="_Toc441131135"/>
      <w:bookmarkStart w:id="1341" w:name="_Toc441572140"/>
      <w:bookmarkStart w:id="1342" w:name="_Toc441575232"/>
      <w:bookmarkStart w:id="1343" w:name="_Toc442195898"/>
      <w:bookmarkStart w:id="1344" w:name="_Toc442251940"/>
      <w:bookmarkStart w:id="1345" w:name="_Toc442258889"/>
      <w:bookmarkStart w:id="1346" w:name="_Toc442259129"/>
      <w:bookmarkStart w:id="1347" w:name="_Toc447292892"/>
      <w:bookmarkStart w:id="1348" w:name="_Toc461808964"/>
      <w:bookmarkStart w:id="1349" w:name="_Toc463514796"/>
      <w:bookmarkStart w:id="1350" w:name="_Toc466967523"/>
      <w:bookmarkStart w:id="1351" w:name="_Toc467574715"/>
      <w:bookmarkStart w:id="1352" w:name="_Toc468441758"/>
      <w:bookmarkStart w:id="1353" w:name="_Toc469480233"/>
      <w:bookmarkStart w:id="1354" w:name="_Toc472409262"/>
      <w:bookmarkStart w:id="1355" w:name="_Toc498417409"/>
      <w:bookmarkStart w:id="1356" w:name="_Toc498523160"/>
      <w:r w:rsidRPr="00E40B10">
        <w:rPr>
          <w:szCs w:val="24"/>
        </w:rPr>
        <w:t xml:space="preserve">Форма 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5"/>
      <w:bookmarkEnd w:id="1356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E40B1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E40B10" w:rsidTr="002A505E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2A505E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2A50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7" w:name="_Toc343690585"/>
      <w:bookmarkStart w:id="1358" w:name="_Toc372294429"/>
      <w:bookmarkStart w:id="1359" w:name="_Toc379288897"/>
      <w:bookmarkStart w:id="1360" w:name="_Toc384734781"/>
      <w:bookmarkStart w:id="1361" w:name="_Toc396984079"/>
      <w:bookmarkStart w:id="1362" w:name="_Toc423423682"/>
      <w:bookmarkStart w:id="1363" w:name="_Toc439170711"/>
      <w:bookmarkStart w:id="1364" w:name="_Toc439172813"/>
      <w:bookmarkStart w:id="1365" w:name="_Toc439173254"/>
      <w:bookmarkStart w:id="1366" w:name="_Toc439238250"/>
      <w:bookmarkStart w:id="1367" w:name="_Toc439252797"/>
      <w:bookmarkStart w:id="1368" w:name="_Toc439323771"/>
      <w:bookmarkStart w:id="1369" w:name="_Toc440297093"/>
      <w:bookmarkStart w:id="1370" w:name="_Toc440356654"/>
      <w:bookmarkStart w:id="1371" w:name="_Toc440631790"/>
      <w:bookmarkStart w:id="1372" w:name="_Toc440876574"/>
      <w:bookmarkStart w:id="1373" w:name="_Toc441130646"/>
      <w:bookmarkStart w:id="1374" w:name="_Toc441157149"/>
      <w:bookmarkStart w:id="1375" w:name="_Toc447292171"/>
      <w:bookmarkStart w:id="1376" w:name="_Toc462234931"/>
      <w:bookmarkStart w:id="1377" w:name="_Toc466966896"/>
      <w:bookmarkStart w:id="1378" w:name="_Toc468806147"/>
      <w:bookmarkStart w:id="1379" w:name="_Toc469480414"/>
      <w:bookmarkStart w:id="1380" w:name="_Toc472416931"/>
      <w:bookmarkStart w:id="1381" w:name="_Toc498523161"/>
      <w:r w:rsidRPr="00E40B10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</w:t>
      </w:r>
      <w:proofErr w:type="gramStart"/>
      <w:r w:rsidRPr="00E40B10">
        <w:rPr>
          <w:snapToGrid w:val="0"/>
          <w:sz w:val="24"/>
          <w:szCs w:val="24"/>
        </w:rPr>
        <w:t>отношении</w:t>
      </w:r>
      <w:proofErr w:type="gramEnd"/>
      <w:r w:rsidRPr="00E40B10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82" w:name="_Toc329588495"/>
      <w:bookmarkStart w:id="1383" w:name="_Toc423423683"/>
      <w:bookmarkStart w:id="1384" w:name="_Ref440272051"/>
      <w:bookmarkStart w:id="1385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E40B10" w:rsidTr="002A505E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0B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40B1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E40B10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E40B10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E40B1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E40B1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E40B10" w:rsidTr="002A505E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2A505E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E40B1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E40B10" w:rsidTr="002A50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E40B10" w:rsidRDefault="00E40B10" w:rsidP="00E40B10">
      <w:pPr>
        <w:rPr>
          <w:szCs w:val="24"/>
        </w:rPr>
      </w:pPr>
      <w:r w:rsidRPr="00E40B10">
        <w:t>Приведённые в форме сведения о физических и юридических лицах являются условными и указаны в качестве примера.</w:t>
      </w:r>
    </w:p>
    <w:p w:rsidR="00E40B10" w:rsidRPr="00E40B10" w:rsidRDefault="00E40B10" w:rsidP="00E40B10">
      <w:pPr>
        <w:pStyle w:val="2"/>
        <w:sectPr w:rsidR="00E40B10" w:rsidRPr="00E40B10" w:rsidSect="002A505E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6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82"/>
      <w:bookmarkEnd w:id="1383"/>
      <w:bookmarkEnd w:id="1384"/>
      <w:bookmarkEnd w:id="1385"/>
      <w:bookmarkEnd w:id="1386"/>
    </w:p>
    <w:p w:rsidR="004F4D80" w:rsidRPr="00D053CF" w:rsidRDefault="004F4D80" w:rsidP="004F4D80">
      <w:pPr>
        <w:pStyle w:val="3"/>
        <w:rPr>
          <w:szCs w:val="24"/>
        </w:rPr>
      </w:pPr>
      <w:bookmarkStart w:id="1387" w:name="_Toc343690587"/>
      <w:bookmarkStart w:id="1388" w:name="_Toc372294431"/>
      <w:bookmarkStart w:id="1389" w:name="_Toc379288899"/>
      <w:bookmarkStart w:id="1390" w:name="_Toc384734783"/>
      <w:bookmarkStart w:id="1391" w:name="_Toc396984081"/>
      <w:bookmarkStart w:id="1392" w:name="_Toc423423684"/>
      <w:bookmarkStart w:id="1393" w:name="_Toc439170713"/>
      <w:bookmarkStart w:id="1394" w:name="_Toc439172815"/>
      <w:bookmarkStart w:id="1395" w:name="_Toc439173256"/>
      <w:bookmarkStart w:id="1396" w:name="_Toc439238252"/>
      <w:bookmarkStart w:id="1397" w:name="_Toc439252799"/>
      <w:bookmarkStart w:id="1398" w:name="_Toc439323773"/>
      <w:bookmarkStart w:id="1399" w:name="_Toc440297095"/>
      <w:bookmarkStart w:id="1400" w:name="_Toc440356656"/>
      <w:bookmarkStart w:id="1401" w:name="_Toc440631792"/>
      <w:bookmarkStart w:id="1402" w:name="_Toc440876576"/>
      <w:bookmarkStart w:id="1403" w:name="_Toc441130648"/>
      <w:bookmarkStart w:id="1404" w:name="_Toc441157151"/>
      <w:bookmarkStart w:id="1405" w:name="_Toc447292173"/>
      <w:bookmarkStart w:id="1406" w:name="_Toc462234933"/>
      <w:bookmarkStart w:id="1407" w:name="_Toc466966898"/>
      <w:bookmarkStart w:id="1408" w:name="_Toc468806149"/>
      <w:bookmarkStart w:id="1409" w:name="_Toc469480416"/>
      <w:bookmarkStart w:id="1410" w:name="_Toc472416933"/>
      <w:bookmarkStart w:id="1411" w:name="_Toc498523163"/>
      <w:r w:rsidRPr="00D053CF">
        <w:rPr>
          <w:szCs w:val="24"/>
        </w:rPr>
        <w:t xml:space="preserve">Форма 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r w:rsidR="000D70B6" w:rsidRPr="00D053CF">
        <w:rPr>
          <w:szCs w:val="24"/>
        </w:rPr>
        <w:t>Согласия на обработку персональных данных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D053CF">
        <w:rPr>
          <w:snapToGrid w:val="0"/>
          <w:sz w:val="24"/>
          <w:szCs w:val="24"/>
        </w:rPr>
        <w:t>Россети</w:t>
      </w:r>
      <w:proofErr w:type="spellEnd"/>
      <w:r w:rsidRPr="00D053C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D053CF">
        <w:rPr>
          <w:snapToGrid w:val="0"/>
          <w:sz w:val="24"/>
          <w:szCs w:val="24"/>
        </w:rPr>
        <w:t xml:space="preserve">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12" w:name="_Toc439252801"/>
      <w:bookmarkStart w:id="1413" w:name="_Toc439323774"/>
      <w:bookmarkStart w:id="1414" w:name="_Toc440297096"/>
      <w:bookmarkStart w:id="1415" w:name="_Toc440356657"/>
      <w:bookmarkStart w:id="1416" w:name="_Toc440631793"/>
      <w:bookmarkStart w:id="1417" w:name="_Toc440876577"/>
      <w:bookmarkStart w:id="1418" w:name="_Toc441130649"/>
      <w:bookmarkStart w:id="1419" w:name="_Toc441157152"/>
      <w:bookmarkStart w:id="1420" w:name="_Toc447292174"/>
      <w:bookmarkStart w:id="1421" w:name="_Toc462234934"/>
      <w:bookmarkStart w:id="1422" w:name="_Toc466966899"/>
      <w:bookmarkStart w:id="1423" w:name="_Toc468806150"/>
      <w:bookmarkStart w:id="1424" w:name="_Toc469480417"/>
      <w:bookmarkStart w:id="1425" w:name="_Toc472416934"/>
      <w:bookmarkStart w:id="1426" w:name="_Toc498523164"/>
      <w:r w:rsidRPr="00D053CF">
        <w:rPr>
          <w:szCs w:val="24"/>
        </w:rPr>
        <w:lastRenderedPageBreak/>
        <w:t>Инструкции по заполнению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D053C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427" w:name="_Toc462216791"/>
      <w:bookmarkStart w:id="1428" w:name="_Toc462234935"/>
      <w:bookmarkStart w:id="1429" w:name="_Toc466966900"/>
      <w:bookmarkStart w:id="1430" w:name="_Toc468806151"/>
      <w:bookmarkStart w:id="1431" w:name="_Toc469480418"/>
      <w:bookmarkStart w:id="1432" w:name="_Toc472416935"/>
      <w:bookmarkStart w:id="1433" w:name="_Toc498523165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427"/>
      <w:bookmarkEnd w:id="1428"/>
      <w:bookmarkEnd w:id="1429"/>
      <w:bookmarkEnd w:id="1430"/>
      <w:bookmarkEnd w:id="1431"/>
      <w:bookmarkEnd w:id="1432"/>
      <w:bookmarkEnd w:id="1433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34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434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D053CF">
        <w:rPr>
          <w:sz w:val="24"/>
          <w:szCs w:val="24"/>
        </w:rPr>
        <w:t>дств дл</w:t>
      </w:r>
      <w:proofErr w:type="gramEnd"/>
      <w:r w:rsidRPr="00D053C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6596B" w:rsidRPr="00DE11FD" w:rsidRDefault="0066596B" w:rsidP="0066596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E11F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E11F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435" w:name="_Toc461809100"/>
      <w:bookmarkStart w:id="1436" w:name="_Toc462216792"/>
      <w:bookmarkStart w:id="1437" w:name="_Toc462234936"/>
      <w:bookmarkStart w:id="1438" w:name="_Toc466966901"/>
      <w:bookmarkStart w:id="1439" w:name="_Toc468806152"/>
      <w:bookmarkStart w:id="1440" w:name="_Toc469480419"/>
      <w:bookmarkStart w:id="1441" w:name="_Toc472416936"/>
      <w:bookmarkStart w:id="1442" w:name="_Toc498523166"/>
      <w:r w:rsidRPr="00D053C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0C3055" w:rsidRPr="00117C79">
        <w:rPr>
          <w:sz w:val="24"/>
          <w:szCs w:val="24"/>
        </w:rPr>
        <w:t>Справк</w:t>
      </w:r>
      <w:r w:rsidR="000C3055">
        <w:rPr>
          <w:sz w:val="24"/>
          <w:szCs w:val="24"/>
        </w:rPr>
        <w:t>а</w:t>
      </w:r>
      <w:r w:rsidR="000C3055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D053CF">
        <w:rPr>
          <w:sz w:val="24"/>
          <w:szCs w:val="24"/>
        </w:rPr>
        <w:t>последнем</w:t>
      </w:r>
      <w:proofErr w:type="gramEnd"/>
      <w:r w:rsidRPr="00D053CF">
        <w:rPr>
          <w:sz w:val="24"/>
          <w:szCs w:val="24"/>
        </w:rPr>
        <w:t xml:space="preserve">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3" w:name="_Ref440272274"/>
      <w:bookmarkStart w:id="1444" w:name="_Ref440274756"/>
      <w:bookmarkStart w:id="1445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43"/>
      <w:bookmarkEnd w:id="1444"/>
      <w:bookmarkEnd w:id="1445"/>
    </w:p>
    <w:p w:rsidR="007857E5" w:rsidRPr="00D053CF" w:rsidRDefault="007857E5" w:rsidP="007857E5">
      <w:pPr>
        <w:pStyle w:val="3"/>
        <w:rPr>
          <w:szCs w:val="24"/>
        </w:rPr>
      </w:pPr>
      <w:bookmarkStart w:id="1446" w:name="_Toc439170718"/>
      <w:bookmarkStart w:id="1447" w:name="_Toc439172820"/>
      <w:bookmarkStart w:id="1448" w:name="_Toc439173262"/>
      <w:bookmarkStart w:id="1449" w:name="_Toc439238258"/>
      <w:bookmarkStart w:id="1450" w:name="_Toc439252806"/>
      <w:bookmarkStart w:id="1451" w:name="_Toc439323779"/>
      <w:bookmarkStart w:id="1452" w:name="_Toc440297101"/>
      <w:bookmarkStart w:id="1453" w:name="_Toc440356662"/>
      <w:bookmarkStart w:id="1454" w:name="_Toc440631798"/>
      <w:bookmarkStart w:id="1455" w:name="_Toc440876582"/>
      <w:bookmarkStart w:id="1456" w:name="_Toc441130654"/>
      <w:bookmarkStart w:id="1457" w:name="_Toc441157154"/>
      <w:bookmarkStart w:id="1458" w:name="_Toc447292176"/>
      <w:bookmarkStart w:id="1459" w:name="_Toc462234938"/>
      <w:bookmarkStart w:id="1460" w:name="_Toc466966903"/>
      <w:bookmarkStart w:id="1461" w:name="_Toc468806154"/>
      <w:bookmarkStart w:id="1462" w:name="_Toc469480421"/>
      <w:bookmarkStart w:id="1463" w:name="_Toc472416938"/>
      <w:bookmarkStart w:id="1464" w:name="_Toc498523168"/>
      <w:r w:rsidRPr="00D053CF">
        <w:rPr>
          <w:szCs w:val="24"/>
        </w:rPr>
        <w:t xml:space="preserve">Форма </w:t>
      </w:r>
      <w:bookmarkEnd w:id="1446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5" w:name="_Toc300142269"/>
      <w:bookmarkStart w:id="1466" w:name="_Toc309735391"/>
      <w:bookmarkStart w:id="1467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5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6"/>
      <w:bookmarkEnd w:id="1467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8" w:name="_Toc439170719"/>
      <w:bookmarkStart w:id="1469" w:name="_Toc439172821"/>
      <w:bookmarkStart w:id="1470" w:name="_Toc439173263"/>
      <w:bookmarkStart w:id="1471" w:name="_Toc439238259"/>
      <w:bookmarkStart w:id="1472" w:name="_Toc439252807"/>
      <w:bookmarkStart w:id="1473" w:name="_Toc439323780"/>
      <w:bookmarkStart w:id="1474" w:name="_Toc440297102"/>
      <w:bookmarkStart w:id="1475" w:name="_Toc440356663"/>
      <w:bookmarkStart w:id="1476" w:name="_Toc440631799"/>
      <w:bookmarkStart w:id="1477" w:name="_Toc440876583"/>
      <w:bookmarkStart w:id="1478" w:name="_Toc441130655"/>
      <w:bookmarkStart w:id="1479" w:name="_Toc441157155"/>
      <w:bookmarkStart w:id="1480" w:name="_Toc447292177"/>
      <w:bookmarkStart w:id="1481" w:name="_Toc462234939"/>
      <w:bookmarkStart w:id="1482" w:name="_Toc466966904"/>
      <w:bookmarkStart w:id="1483" w:name="_Toc468806155"/>
      <w:bookmarkStart w:id="1484" w:name="_Toc469480422"/>
      <w:bookmarkStart w:id="1485" w:name="_Toc472416939"/>
      <w:bookmarkStart w:id="1486" w:name="_Toc498523169"/>
      <w:r w:rsidRPr="00D053CF">
        <w:rPr>
          <w:szCs w:val="24"/>
        </w:rPr>
        <w:lastRenderedPageBreak/>
        <w:t>Инструкции по заполнению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7" w:name="_Ref93268095"/>
      <w:bookmarkStart w:id="1488" w:name="_Ref93268099"/>
      <w:bookmarkStart w:id="1489" w:name="_Toc98253958"/>
      <w:bookmarkStart w:id="1490" w:name="_Toc165173884"/>
      <w:bookmarkStart w:id="1491" w:name="_Toc423423678"/>
      <w:bookmarkStart w:id="1492" w:name="_Ref440272510"/>
      <w:bookmarkStart w:id="1493" w:name="_Ref440274961"/>
      <w:bookmarkStart w:id="1494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5" w:name="_Toc90385125"/>
      <w:bookmarkStart w:id="1496" w:name="_Toc439170705"/>
      <w:bookmarkStart w:id="1497" w:name="_Toc439172807"/>
      <w:bookmarkStart w:id="1498" w:name="_Toc439173268"/>
      <w:bookmarkStart w:id="1499" w:name="_Toc439238264"/>
      <w:bookmarkStart w:id="1500" w:name="_Toc439252812"/>
      <w:bookmarkStart w:id="1501" w:name="_Toc439323785"/>
      <w:bookmarkStart w:id="1502" w:name="_Toc440297104"/>
      <w:bookmarkStart w:id="1503" w:name="_Toc440356665"/>
      <w:bookmarkStart w:id="1504" w:name="_Toc440631801"/>
      <w:bookmarkStart w:id="1505" w:name="_Toc440876585"/>
      <w:bookmarkStart w:id="1506" w:name="_Toc441130657"/>
      <w:bookmarkStart w:id="1507" w:name="_Toc441157157"/>
      <w:bookmarkStart w:id="1508" w:name="_Toc447292179"/>
      <w:bookmarkStart w:id="1509" w:name="_Toc462234941"/>
      <w:bookmarkStart w:id="1510" w:name="_Toc466966906"/>
      <w:bookmarkStart w:id="1511" w:name="_Toc468806157"/>
      <w:bookmarkStart w:id="1512" w:name="_Toc469480424"/>
      <w:bookmarkStart w:id="1513" w:name="_Toc472416941"/>
      <w:bookmarkStart w:id="1514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3359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3359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3359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5" w:name="_Toc90385126"/>
      <w:bookmarkStart w:id="1516" w:name="_Toc98253959"/>
      <w:bookmarkStart w:id="1517" w:name="_Toc157248211"/>
      <w:bookmarkStart w:id="1518" w:name="_Toc157496580"/>
      <w:bookmarkStart w:id="1519" w:name="_Toc158206119"/>
      <w:bookmarkStart w:id="1520" w:name="_Toc164057804"/>
      <w:bookmarkStart w:id="1521" w:name="_Toc164137154"/>
      <w:bookmarkStart w:id="1522" w:name="_Toc164161314"/>
      <w:bookmarkStart w:id="1523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24" w:name="_Toc439170706"/>
      <w:bookmarkStart w:id="1525" w:name="_Toc439172808"/>
      <w:bookmarkStart w:id="1526" w:name="_Toc439173269"/>
      <w:bookmarkStart w:id="1527" w:name="_Toc439238265"/>
      <w:bookmarkStart w:id="1528" w:name="_Toc439252813"/>
      <w:bookmarkStart w:id="1529" w:name="_Toc439323786"/>
      <w:bookmarkStart w:id="1530" w:name="_Toc440297105"/>
      <w:bookmarkStart w:id="1531" w:name="_Toc440356666"/>
      <w:bookmarkStart w:id="1532" w:name="_Toc440631802"/>
      <w:bookmarkStart w:id="1533" w:name="_Toc440876586"/>
      <w:bookmarkStart w:id="1534" w:name="_Toc441130658"/>
      <w:bookmarkStart w:id="1535" w:name="_Toc441157158"/>
      <w:bookmarkStart w:id="1536" w:name="_Toc447292180"/>
      <w:bookmarkStart w:id="1537" w:name="_Toc462234942"/>
      <w:bookmarkStart w:id="1538" w:name="_Toc466966907"/>
      <w:bookmarkStart w:id="1539" w:name="_Toc468806158"/>
      <w:bookmarkStart w:id="1540" w:name="_Toc469480425"/>
      <w:bookmarkStart w:id="1541" w:name="_Toc472416942"/>
      <w:bookmarkStart w:id="1542" w:name="_Toc498523172"/>
      <w:r w:rsidRPr="00D053CF">
        <w:rPr>
          <w:szCs w:val="24"/>
        </w:rPr>
        <w:lastRenderedPageBreak/>
        <w:t>Инструкции по заполнению</w:t>
      </w:r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96A" w:rsidRDefault="0033596A">
      <w:pPr>
        <w:spacing w:line="240" w:lineRule="auto"/>
      </w:pPr>
      <w:r>
        <w:separator/>
      </w:r>
    </w:p>
  </w:endnote>
  <w:endnote w:type="continuationSeparator" w:id="0">
    <w:p w:rsidR="0033596A" w:rsidRDefault="0033596A">
      <w:pPr>
        <w:spacing w:line="240" w:lineRule="auto"/>
      </w:pPr>
      <w:r>
        <w:continuationSeparator/>
      </w:r>
    </w:p>
  </w:endnote>
  <w:endnote w:id="1">
    <w:p w:rsidR="002A505E" w:rsidRPr="00E40B10" w:rsidRDefault="002A505E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A505E" w:rsidRDefault="002A505E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Pr="00FA0376" w:rsidRDefault="002A505E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F336E">
      <w:rPr>
        <w:noProof/>
        <w:sz w:val="16"/>
        <w:szCs w:val="16"/>
        <w:lang w:eastAsia="ru-RU"/>
      </w:rPr>
      <w:t>24</w:t>
    </w:r>
    <w:r w:rsidRPr="00FA0376">
      <w:rPr>
        <w:sz w:val="16"/>
        <w:szCs w:val="16"/>
        <w:lang w:eastAsia="ru-RU"/>
      </w:rPr>
      <w:fldChar w:fldCharType="end"/>
    </w:r>
  </w:p>
  <w:p w:rsidR="002A505E" w:rsidRPr="002A505E" w:rsidRDefault="002A505E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Pr="002A505E">
      <w:rPr>
        <w:snapToGrid w:val="0"/>
        <w:sz w:val="18"/>
        <w:szCs w:val="18"/>
      </w:rPr>
      <w:t xml:space="preserve">Договоров на поставку </w:t>
    </w:r>
    <w:r w:rsidRPr="002A505E">
      <w:rPr>
        <w:sz w:val="18"/>
        <w:szCs w:val="18"/>
      </w:rPr>
      <w:t xml:space="preserve">силовых трансформаторов до 20 </w:t>
    </w:r>
    <w:proofErr w:type="spellStart"/>
    <w:r w:rsidRPr="002A505E">
      <w:rPr>
        <w:sz w:val="18"/>
        <w:szCs w:val="18"/>
      </w:rPr>
      <w:t>кВ</w:t>
    </w:r>
    <w:proofErr w:type="spellEnd"/>
    <w:r w:rsidRPr="002A505E">
      <w:rPr>
        <w:snapToGrid w:val="0"/>
        <w:sz w:val="18"/>
        <w:szCs w:val="18"/>
      </w:rPr>
      <w:t xml:space="preserve"> для нужд ПАО «МРСК Центра» (филиалов </w:t>
    </w:r>
    <w:r w:rsidRPr="002A505E">
      <w:rPr>
        <w:sz w:val="18"/>
        <w:szCs w:val="18"/>
      </w:rPr>
      <w:t>«Липецкэнерго» и «Ярэнерго»</w:t>
    </w:r>
    <w:r w:rsidRPr="002A505E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96A" w:rsidRDefault="0033596A">
      <w:pPr>
        <w:spacing w:line="240" w:lineRule="auto"/>
      </w:pPr>
      <w:r>
        <w:separator/>
      </w:r>
    </w:p>
  </w:footnote>
  <w:footnote w:type="continuationSeparator" w:id="0">
    <w:p w:rsidR="0033596A" w:rsidRDefault="0033596A">
      <w:pPr>
        <w:spacing w:line="240" w:lineRule="auto"/>
      </w:pPr>
      <w:r>
        <w:continuationSeparator/>
      </w:r>
    </w:p>
  </w:footnote>
  <w:footnote w:id="1">
    <w:p w:rsidR="002A505E" w:rsidRPr="00B36685" w:rsidRDefault="002A505E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A505E" w:rsidRDefault="002A505E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A505E" w:rsidRDefault="002A505E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A505E" w:rsidRPr="00F83889" w:rsidRDefault="002A505E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2A505E" w:rsidRPr="00F83889" w:rsidRDefault="002A505E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2A505E" w:rsidRPr="00F83889" w:rsidRDefault="002A505E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2A505E" w:rsidRPr="00F83889" w:rsidRDefault="002A505E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2A505E" w:rsidRDefault="002A505E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Pr="00930031" w:rsidRDefault="002A505E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5E" w:rsidRDefault="002A50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18"/>
  </w:num>
  <w:num w:numId="23">
    <w:abstractNumId w:val="95"/>
  </w:num>
  <w:num w:numId="24">
    <w:abstractNumId w:val="119"/>
  </w:num>
  <w:num w:numId="25">
    <w:abstractNumId w:val="109"/>
  </w:num>
  <w:num w:numId="26">
    <w:abstractNumId w:val="102"/>
  </w:num>
  <w:num w:numId="27">
    <w:abstractNumId w:val="76"/>
  </w:num>
  <w:num w:numId="28">
    <w:abstractNumId w:val="94"/>
  </w:num>
  <w:num w:numId="29">
    <w:abstractNumId w:val="120"/>
  </w:num>
  <w:num w:numId="30">
    <w:abstractNumId w:val="90"/>
  </w:num>
  <w:num w:numId="31">
    <w:abstractNumId w:val="91"/>
  </w:num>
  <w:num w:numId="32">
    <w:abstractNumId w:val="107"/>
  </w:num>
  <w:num w:numId="33">
    <w:abstractNumId w:val="124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2"/>
  </w:num>
  <w:num w:numId="44">
    <w:abstractNumId w:val="96"/>
  </w:num>
  <w:num w:numId="45">
    <w:abstractNumId w:val="0"/>
  </w:num>
  <w:num w:numId="46">
    <w:abstractNumId w:val="114"/>
  </w:num>
  <w:num w:numId="47">
    <w:abstractNumId w:val="117"/>
  </w:num>
  <w:num w:numId="48">
    <w:abstractNumId w:val="110"/>
  </w:num>
  <w:num w:numId="49">
    <w:abstractNumId w:val="129"/>
  </w:num>
  <w:num w:numId="50">
    <w:abstractNumId w:val="88"/>
  </w:num>
  <w:num w:numId="51">
    <w:abstractNumId w:val="98"/>
  </w:num>
  <w:num w:numId="52">
    <w:abstractNumId w:val="106"/>
  </w:num>
  <w:num w:numId="53">
    <w:abstractNumId w:val="71"/>
  </w:num>
  <w:num w:numId="54">
    <w:abstractNumId w:val="72"/>
  </w:num>
  <w:num w:numId="55">
    <w:abstractNumId w:val="125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6"/>
  </w:num>
  <w:num w:numId="58">
    <w:abstractNumId w:val="121"/>
    <w:lvlOverride w:ilvl="0">
      <w:startOverride w:val="1"/>
    </w:lvlOverride>
  </w:num>
  <w:num w:numId="59">
    <w:abstractNumId w:val="127"/>
  </w:num>
  <w:num w:numId="60">
    <w:abstractNumId w:val="82"/>
  </w:num>
  <w:num w:numId="61">
    <w:abstractNumId w:val="103"/>
  </w:num>
  <w:num w:numId="62">
    <w:abstractNumId w:val="93"/>
  </w:num>
  <w:num w:numId="63">
    <w:abstractNumId w:val="105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5"/>
  </w:num>
  <w:num w:numId="66">
    <w:abstractNumId w:val="126"/>
  </w:num>
  <w:num w:numId="67">
    <w:abstractNumId w:val="85"/>
  </w:num>
  <w:num w:numId="68">
    <w:abstractNumId w:val="87"/>
  </w:num>
  <w:num w:numId="69">
    <w:abstractNumId w:val="73"/>
  </w:num>
  <w:num w:numId="70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8"/>
  </w:num>
  <w:num w:numId="73">
    <w:abstractNumId w:val="111"/>
  </w:num>
  <w:num w:numId="74">
    <w:abstractNumId w:val="104"/>
  </w:num>
  <w:num w:numId="75">
    <w:abstractNumId w:val="75"/>
  </w:num>
  <w:num w:numId="76">
    <w:abstractNumId w:val="130"/>
  </w:num>
  <w:num w:numId="77">
    <w:abstractNumId w:val="128"/>
  </w:num>
  <w:num w:numId="78">
    <w:abstractNumId w:val="123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05E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596A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336E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)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005E1565-F112-4F7D-BAFE-C23446D1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74</Pages>
  <Words>25454</Words>
  <Characters>145091</Characters>
  <Application>Microsoft Office Word</Application>
  <DocSecurity>0</DocSecurity>
  <Lines>1209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170205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169</cp:revision>
  <cp:lastPrinted>2015-12-29T14:27:00Z</cp:lastPrinted>
  <dcterms:created xsi:type="dcterms:W3CDTF">2016-01-12T09:22:00Z</dcterms:created>
  <dcterms:modified xsi:type="dcterms:W3CDTF">2018-04-10T14:00:00Z</dcterms:modified>
</cp:coreProperties>
</file>